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Default Extension="gif" ContentType="image/gif"> </Default>
  <Default Extension="jpg" ContentType="image/jpg"> </Default>
  <Default Extension="jpeg" ContentType="image/jpeg"> </Default>
  <Default Extension="bmp" ContentType="image/bmp"> </Default>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people.xml" ContentType="application/vnd.openxmlformats-officedocument.wordprocessingml.people+xml"/>
  <Default Extension="sigs" ContentType="application/vnd.openxmlformats-package.digital-signature-origin"/>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2F2" w:rsidRPr="007332F2" w:rsidRDefault="007332F2" w:rsidP="007332F2">
      <w:pPr>
        <w:jc w:val="center"/>
        <w:rPr>
          <w:rFonts w:ascii="Times New Roman" w:hAnsi="Times New Roman" w:cs="Times New Roman"/>
          <w:b/>
          <w:color w:val="FF0000"/>
          <w:sz w:val="32"/>
          <w:szCs w:val="32"/>
        </w:rPr>
      </w:pPr>
      <w:r w:rsidRPr="007332F2">
        <w:rPr>
          <w:rFonts w:ascii="Times New Roman" w:hAnsi="Times New Roman" w:cs="Times New Roman"/>
          <w:b/>
          <w:color w:val="FF0000"/>
          <w:sz w:val="36"/>
          <w:szCs w:val="36"/>
          <w:shd w:val="clear" w:color="auto" w:fill="FFFFFF"/>
        </w:rPr>
        <w:t>Изменения в законодательстве в сфере образования, вступающие в силу с 1 января 2021 года.</w:t>
      </w:r>
    </w:p>
    <w:tbl>
      <w:tblPr>
        <w:tblStyle w:val="a3"/>
        <w:tblW w:w="10632" w:type="dxa"/>
        <w:tblInd w:w="-885" w:type="dxa"/>
        <w:tblLayout w:type="fixed"/>
        <w:tblLook w:val="04A0"/>
      </w:tblPr>
      <w:tblGrid>
        <w:gridCol w:w="4679"/>
        <w:gridCol w:w="5953"/>
      </w:tblGrid>
      <w:tr w:rsidR="007332F2" w:rsidRPr="007332F2" w:rsidTr="007332F2">
        <w:tc>
          <w:tcPr>
            <w:tcW w:w="4679"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hyperlink r:id="rId4" w:anchor="/document/74721198/entry/0" w:history="1">
              <w:r w:rsidRPr="007332F2">
                <w:rPr>
                  <w:rFonts w:ascii="Times New Roman" w:eastAsia="Times New Roman" w:hAnsi="Times New Roman" w:cs="Times New Roman"/>
                  <w:color w:val="007BFF"/>
                  <w:sz w:val="24"/>
                  <w:szCs w:val="24"/>
                  <w:u w:val="single"/>
                  <w:lang w:eastAsia="ru-RU"/>
                </w:rPr>
                <w:t>Приказ</w:t>
              </w:r>
            </w:hyperlink>
            <w:r w:rsidRPr="007332F2">
              <w:rPr>
                <w:rFonts w:ascii="Times New Roman" w:eastAsia="Times New Roman" w:hAnsi="Times New Roman" w:cs="Times New Roman"/>
                <w:color w:val="212529"/>
                <w:sz w:val="24"/>
                <w:szCs w:val="24"/>
                <w:lang w:eastAsia="ru-RU"/>
              </w:rPr>
              <w:t> Министерства просвещения РФ от 28 августа 2020 г. N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источник: </w:t>
            </w:r>
            <w:hyperlink r:id="rId5" w:history="1">
              <w:r w:rsidRPr="007332F2">
                <w:rPr>
                  <w:rFonts w:ascii="Times New Roman" w:eastAsia="Times New Roman" w:hAnsi="Times New Roman" w:cs="Times New Roman"/>
                  <w:color w:val="007BFF"/>
                  <w:sz w:val="24"/>
                  <w:szCs w:val="24"/>
                  <w:u w:val="single"/>
                  <w:lang w:eastAsia="ru-RU"/>
                </w:rPr>
                <w:t>https://www.garant.ru/</w:t>
              </w:r>
            </w:hyperlink>
          </w:p>
          <w:p w:rsidR="007332F2" w:rsidRPr="007332F2" w:rsidRDefault="007332F2" w:rsidP="000646F6">
            <w:pPr>
              <w:rPr>
                <w:rFonts w:ascii="Times New Roman" w:hAnsi="Times New Roman" w:cs="Times New Roman"/>
                <w:b/>
                <w:sz w:val="24"/>
                <w:szCs w:val="24"/>
              </w:rPr>
            </w:pPr>
          </w:p>
        </w:tc>
        <w:tc>
          <w:tcPr>
            <w:tcW w:w="5953"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proofErr w:type="spellStart"/>
            <w:r w:rsidRPr="007332F2">
              <w:rPr>
                <w:rFonts w:ascii="Times New Roman" w:eastAsia="Times New Roman" w:hAnsi="Times New Roman" w:cs="Times New Roman"/>
                <w:color w:val="212529"/>
                <w:sz w:val="24"/>
                <w:szCs w:val="24"/>
                <w:lang w:eastAsia="ru-RU"/>
              </w:rPr>
              <w:t>Минпросвещения</w:t>
            </w:r>
            <w:proofErr w:type="spellEnd"/>
            <w:r w:rsidRPr="007332F2">
              <w:rPr>
                <w:rFonts w:ascii="Times New Roman" w:eastAsia="Times New Roman" w:hAnsi="Times New Roman" w:cs="Times New Roman"/>
                <w:color w:val="212529"/>
                <w:sz w:val="24"/>
                <w:szCs w:val="24"/>
                <w:lang w:eastAsia="ru-RU"/>
              </w:rPr>
              <w:t xml:space="preserve"> определило новый </w:t>
            </w:r>
            <w:hyperlink r:id="rId6" w:anchor="/document/74721198/entry/1000" w:history="1">
              <w:r w:rsidRPr="007332F2">
                <w:rPr>
                  <w:rFonts w:ascii="Times New Roman" w:eastAsia="Times New Roman" w:hAnsi="Times New Roman" w:cs="Times New Roman"/>
                  <w:color w:val="007BFF"/>
                  <w:sz w:val="24"/>
                  <w:szCs w:val="24"/>
                  <w:u w:val="single"/>
                  <w:lang w:eastAsia="ru-RU"/>
                </w:rPr>
                <w:t>порядок</w:t>
              </w:r>
            </w:hyperlink>
            <w:r w:rsidRPr="007332F2">
              <w:rPr>
                <w:rFonts w:ascii="Times New Roman" w:eastAsia="Times New Roman" w:hAnsi="Times New Roman" w:cs="Times New Roman"/>
                <w:color w:val="212529"/>
                <w:sz w:val="24"/>
                <w:szCs w:val="24"/>
                <w:lang w:eastAsia="ru-RU"/>
              </w:rPr>
              <w:t> ведения деятельности по программам начального, основного и среднего общего образования. В частности, закреплены правила реализации программ на случай возникновения ЧС, режима повышенной готовности на всей территории России или ее части. Исключено указание на максимальное количество учеников в одном классе (25 человек). Данный показатель определяется в соответствии с санитарно-эпидемиологическими правилами и нормативами.</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Уточнены особенности организации образовательной деятельности для лиц с ограниченными возможностями здоровья.</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 xml:space="preserve">Приказы </w:t>
            </w:r>
            <w:proofErr w:type="spellStart"/>
            <w:r w:rsidRPr="007332F2">
              <w:rPr>
                <w:rFonts w:ascii="Times New Roman" w:eastAsia="Times New Roman" w:hAnsi="Times New Roman" w:cs="Times New Roman"/>
                <w:color w:val="212529"/>
                <w:sz w:val="24"/>
                <w:szCs w:val="24"/>
                <w:lang w:eastAsia="ru-RU"/>
              </w:rPr>
              <w:t>Минобрнауки</w:t>
            </w:r>
            <w:proofErr w:type="spellEnd"/>
            <w:r w:rsidRPr="007332F2">
              <w:rPr>
                <w:rFonts w:ascii="Times New Roman" w:eastAsia="Times New Roman" w:hAnsi="Times New Roman" w:cs="Times New Roman"/>
                <w:color w:val="212529"/>
                <w:sz w:val="24"/>
                <w:szCs w:val="24"/>
                <w:lang w:eastAsia="ru-RU"/>
              </w:rPr>
              <w:t xml:space="preserve"> по данному вопросу утратили силу</w:t>
            </w:r>
          </w:p>
          <w:p w:rsidR="007332F2" w:rsidRPr="007332F2" w:rsidRDefault="007332F2" w:rsidP="000646F6">
            <w:pPr>
              <w:rPr>
                <w:rFonts w:ascii="Times New Roman" w:hAnsi="Times New Roman" w:cs="Times New Roman"/>
                <w:b/>
                <w:sz w:val="24"/>
                <w:szCs w:val="24"/>
              </w:rPr>
            </w:pPr>
          </w:p>
        </w:tc>
      </w:tr>
      <w:tr w:rsidR="007332F2" w:rsidRPr="007332F2" w:rsidTr="007332F2">
        <w:tc>
          <w:tcPr>
            <w:tcW w:w="4679" w:type="dxa"/>
          </w:tcPr>
          <w:p w:rsidR="007332F2" w:rsidRPr="007332F2" w:rsidRDefault="007332F2" w:rsidP="000646F6">
            <w:pPr>
              <w:rPr>
                <w:rFonts w:ascii="Times New Roman" w:hAnsi="Times New Roman" w:cs="Times New Roman"/>
                <w:sz w:val="24"/>
                <w:szCs w:val="24"/>
              </w:rPr>
            </w:pPr>
            <w:r w:rsidRPr="007332F2">
              <w:rPr>
                <w:rFonts w:ascii="Times New Roman" w:hAnsi="Times New Roman" w:cs="Times New Roman"/>
                <w:sz w:val="24"/>
                <w:szCs w:val="24"/>
              </w:rPr>
              <w:t>Приказ Министерства просвещения Российской Федерации от 20.11.2020 № 655 «О внесении изменения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просвещения Российской Федерации от 28 августа 2020 г. № 442»</w:t>
            </w:r>
          </w:p>
          <w:p w:rsidR="007332F2" w:rsidRPr="007332F2" w:rsidRDefault="007332F2" w:rsidP="000646F6">
            <w:pPr>
              <w:rPr>
                <w:rFonts w:ascii="Times New Roman" w:hAnsi="Times New Roman" w:cs="Times New Roman"/>
                <w:sz w:val="24"/>
                <w:szCs w:val="24"/>
              </w:rPr>
            </w:pPr>
            <w:r w:rsidRPr="007332F2">
              <w:rPr>
                <w:rFonts w:ascii="Times New Roman" w:hAnsi="Times New Roman" w:cs="Times New Roman"/>
                <w:sz w:val="24"/>
                <w:szCs w:val="24"/>
              </w:rPr>
              <w:t>(Зарегистрирован 16.12.2020 № 61494)</w:t>
            </w:r>
          </w:p>
        </w:tc>
        <w:tc>
          <w:tcPr>
            <w:tcW w:w="5953"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пункт 12 Порядка  изложен в  новой редакции:  » Общеобразовательная программа включает в себя учебный план, календарный учебный график, рабочие программы учебных предметов, курсов, дисциплин (модулей), оценочные и методические материалы, рабочую программу воспитания и календарный план воспитательной работы.</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Учебный план общеобразовательной программы определяет перечень, трудоемкость, последовательность и распределение по периодам обучения учебных предметов, курсов, дисциплин (модулей), иных видов учебной деятельности обучающихся и формы их промежуточной аттестации.</w:t>
            </w:r>
          </w:p>
          <w:p w:rsidR="007332F2" w:rsidRPr="007332F2" w:rsidRDefault="007332F2" w:rsidP="000646F6">
            <w:pPr>
              <w:rPr>
                <w:rFonts w:ascii="Times New Roman" w:eastAsia="Times New Roman" w:hAnsi="Times New Roman" w:cs="Times New Roman"/>
                <w:sz w:val="24"/>
                <w:szCs w:val="24"/>
                <w:lang w:eastAsia="ru-RU"/>
              </w:rPr>
            </w:pPr>
            <w:r w:rsidRPr="007332F2">
              <w:rPr>
                <w:rFonts w:ascii="Times New Roman" w:eastAsia="Times New Roman" w:hAnsi="Times New Roman" w:cs="Times New Roman"/>
                <w:color w:val="212529"/>
                <w:sz w:val="24"/>
                <w:szCs w:val="24"/>
                <w:shd w:val="clear" w:color="auto" w:fill="FFFFFF"/>
                <w:lang w:eastAsia="ru-RU"/>
              </w:rPr>
              <w:t> </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Рабочая программа воспитания и календарный план воспитательной работы разрабатываются и утверждаются образовательной организацией с учетом включенных в примерные общеобразовательные программы примерных рабочих программ воспитания и примерных календарных планов воспитательной работы</w:t>
            </w:r>
            <w:proofErr w:type="gramStart"/>
            <w:r w:rsidRPr="007332F2">
              <w:rPr>
                <w:rFonts w:ascii="Times New Roman" w:eastAsia="Times New Roman" w:hAnsi="Times New Roman" w:cs="Times New Roman"/>
                <w:color w:val="212529"/>
                <w:sz w:val="24"/>
                <w:szCs w:val="24"/>
                <w:lang w:eastAsia="ru-RU"/>
              </w:rPr>
              <w:t>.»</w:t>
            </w:r>
            <w:proofErr w:type="gramEnd"/>
          </w:p>
          <w:p w:rsidR="007332F2" w:rsidRPr="007332F2" w:rsidRDefault="007332F2" w:rsidP="000646F6">
            <w:pPr>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shd w:val="clear" w:color="auto" w:fill="FFFFFF"/>
                <w:lang w:eastAsia="ru-RU"/>
              </w:rPr>
              <w:t> </w:t>
            </w:r>
            <w:r w:rsidRPr="007332F2">
              <w:rPr>
                <w:rFonts w:ascii="Times New Roman" w:eastAsia="Times New Roman" w:hAnsi="Times New Roman" w:cs="Times New Roman"/>
                <w:color w:val="212529"/>
                <w:sz w:val="24"/>
                <w:szCs w:val="24"/>
                <w:lang w:eastAsia="ru-RU"/>
              </w:rPr>
              <w:t>Приказ  вступает в силу с 01.01.2021 </w:t>
            </w:r>
          </w:p>
        </w:tc>
      </w:tr>
      <w:tr w:rsidR="007332F2" w:rsidRPr="007332F2" w:rsidTr="007332F2">
        <w:tc>
          <w:tcPr>
            <w:tcW w:w="4679" w:type="dxa"/>
          </w:tcPr>
          <w:p w:rsidR="007332F2" w:rsidRPr="007332F2" w:rsidRDefault="007332F2" w:rsidP="000646F6">
            <w:pPr>
              <w:rPr>
                <w:rFonts w:ascii="Times New Roman" w:hAnsi="Times New Roman" w:cs="Times New Roman"/>
                <w:sz w:val="24"/>
                <w:szCs w:val="24"/>
              </w:rPr>
            </w:pPr>
            <w:r w:rsidRPr="007332F2">
              <w:rPr>
                <w:rFonts w:ascii="Times New Roman" w:hAnsi="Times New Roman" w:cs="Times New Roman"/>
                <w:sz w:val="24"/>
                <w:szCs w:val="24"/>
              </w:rPr>
              <w:t xml:space="preserve">Приказ Министерства просвещения РФ от 31 июля 2020 г. N 373 «Об утверждении </w:t>
            </w:r>
            <w:r w:rsidRPr="007332F2">
              <w:rPr>
                <w:rFonts w:ascii="Times New Roman" w:hAnsi="Times New Roman" w:cs="Times New Roman"/>
                <w:sz w:val="24"/>
                <w:szCs w:val="24"/>
              </w:rPr>
              <w:lastRenderedPageBreak/>
              <w:t>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7332F2" w:rsidRPr="007332F2" w:rsidRDefault="007332F2" w:rsidP="000646F6">
            <w:pPr>
              <w:rPr>
                <w:rFonts w:ascii="Times New Roman" w:hAnsi="Times New Roman" w:cs="Times New Roman"/>
                <w:b/>
                <w:sz w:val="24"/>
                <w:szCs w:val="24"/>
              </w:rPr>
            </w:pPr>
            <w:r w:rsidRPr="007332F2">
              <w:rPr>
                <w:rFonts w:ascii="Times New Roman" w:hAnsi="Times New Roman" w:cs="Times New Roman"/>
                <w:sz w:val="24"/>
                <w:szCs w:val="24"/>
              </w:rPr>
              <w:t>источник:</w:t>
            </w:r>
            <w:r w:rsidRPr="007332F2">
              <w:rPr>
                <w:rFonts w:ascii="Times New Roman" w:hAnsi="Times New Roman" w:cs="Times New Roman"/>
                <w:b/>
                <w:sz w:val="24"/>
                <w:szCs w:val="24"/>
              </w:rPr>
              <w:t> </w:t>
            </w:r>
            <w:hyperlink r:id="rId7" w:history="1">
              <w:r w:rsidRPr="007332F2">
                <w:rPr>
                  <w:rStyle w:val="a4"/>
                  <w:rFonts w:ascii="Times New Roman" w:hAnsi="Times New Roman" w:cs="Times New Roman"/>
                  <w:b/>
                  <w:sz w:val="24"/>
                  <w:szCs w:val="24"/>
                </w:rPr>
                <w:t>https://www.garant.ru/</w:t>
              </w:r>
            </w:hyperlink>
          </w:p>
          <w:p w:rsidR="007332F2" w:rsidRPr="007332F2" w:rsidRDefault="007332F2" w:rsidP="000646F6">
            <w:pPr>
              <w:rPr>
                <w:rFonts w:ascii="Times New Roman" w:hAnsi="Times New Roman" w:cs="Times New Roman"/>
                <w:b/>
                <w:sz w:val="24"/>
                <w:szCs w:val="24"/>
              </w:rPr>
            </w:pPr>
          </w:p>
        </w:tc>
        <w:tc>
          <w:tcPr>
            <w:tcW w:w="5953"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lastRenderedPageBreak/>
              <w:t>С 2021 г. устанавливаются новые </w:t>
            </w:r>
            <w:hyperlink r:id="rId8" w:anchor="/document/74585010/entry/1000" w:history="1">
              <w:r w:rsidRPr="007332F2">
                <w:rPr>
                  <w:rFonts w:ascii="Times New Roman" w:eastAsia="Times New Roman" w:hAnsi="Times New Roman" w:cs="Times New Roman"/>
                  <w:color w:val="007BFF"/>
                  <w:sz w:val="24"/>
                  <w:szCs w:val="24"/>
                  <w:u w:val="single"/>
                  <w:lang w:eastAsia="ru-RU"/>
                </w:rPr>
                <w:t>правила</w:t>
              </w:r>
            </w:hyperlink>
            <w:r w:rsidRPr="007332F2">
              <w:rPr>
                <w:rFonts w:ascii="Times New Roman" w:eastAsia="Times New Roman" w:hAnsi="Times New Roman" w:cs="Times New Roman"/>
                <w:color w:val="212529"/>
                <w:sz w:val="24"/>
                <w:szCs w:val="24"/>
                <w:lang w:eastAsia="ru-RU"/>
              </w:rPr>
              <w:t xml:space="preserve"> организации и осуществления деятельности по программам </w:t>
            </w:r>
            <w:r w:rsidRPr="007332F2">
              <w:rPr>
                <w:rFonts w:ascii="Times New Roman" w:eastAsia="Times New Roman" w:hAnsi="Times New Roman" w:cs="Times New Roman"/>
                <w:color w:val="212529"/>
                <w:sz w:val="24"/>
                <w:szCs w:val="24"/>
                <w:lang w:eastAsia="ru-RU"/>
              </w:rPr>
              <w:lastRenderedPageBreak/>
              <w:t>дошкольного образования. Они заменят правила 2013 г.</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 xml:space="preserve">Группы могут иметь </w:t>
            </w:r>
            <w:proofErr w:type="spellStart"/>
            <w:r w:rsidRPr="007332F2">
              <w:rPr>
                <w:rFonts w:ascii="Times New Roman" w:eastAsia="Times New Roman" w:hAnsi="Times New Roman" w:cs="Times New Roman"/>
                <w:color w:val="212529"/>
                <w:sz w:val="24"/>
                <w:szCs w:val="24"/>
                <w:lang w:eastAsia="ru-RU"/>
              </w:rPr>
              <w:t>общеразвивающую</w:t>
            </w:r>
            <w:proofErr w:type="spellEnd"/>
            <w:r w:rsidRPr="007332F2">
              <w:rPr>
                <w:rFonts w:ascii="Times New Roman" w:eastAsia="Times New Roman" w:hAnsi="Times New Roman" w:cs="Times New Roman"/>
                <w:color w:val="212529"/>
                <w:sz w:val="24"/>
                <w:szCs w:val="24"/>
                <w:lang w:eastAsia="ru-RU"/>
              </w:rPr>
              <w:t>, компенсирующую (для детей с ОВЗ), оздоровительную (для детей, нуждающихся в длительном лечении и специальных лечебно-оздоровительных мероприятиях) или комбинированную (совместное образование здоровых детей и детей с ОВЗ) направленность.</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Могут быть организованы также группы детей раннего возраста для воспитанников в возрасте от 2 месяцев до 3 лет, группы по присмотру и уходу без реализации образовательной программы для воспитанников в возрасте от 2 месяцев, семейные дошкольные группы.</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Группы могут функционировать в режиме кратковременного пребывания (до 5 часов в день), сокращенного дня (8-10 часов), полного дня (10,5-12 часов), продленного дня (13-14 часов) и круглосуточного пребывания. По запросам родителей возможна организация работы групп также в выходные и праздники.</w:t>
            </w:r>
          </w:p>
          <w:p w:rsidR="007332F2" w:rsidRPr="007332F2" w:rsidRDefault="007332F2" w:rsidP="007332F2">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Отдельно оговорены особенности организации образовательной деятельности для лиц с ОВЗ</w:t>
            </w:r>
          </w:p>
        </w:tc>
      </w:tr>
      <w:tr w:rsidR="007332F2" w:rsidRPr="007332F2" w:rsidTr="007332F2">
        <w:tc>
          <w:tcPr>
            <w:tcW w:w="4679"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hAnsi="Times New Roman" w:cs="Times New Roman"/>
                <w:sz w:val="24"/>
                <w:szCs w:val="24"/>
              </w:rPr>
              <w:lastRenderedPageBreak/>
              <w:t xml:space="preserve">Приказ </w:t>
            </w:r>
            <w:r w:rsidRPr="007332F2">
              <w:rPr>
                <w:rFonts w:ascii="Times New Roman" w:eastAsia="Times New Roman" w:hAnsi="Times New Roman" w:cs="Times New Roman"/>
                <w:color w:val="212529"/>
                <w:sz w:val="24"/>
                <w:szCs w:val="24"/>
                <w:lang w:eastAsia="ru-RU"/>
              </w:rPr>
              <w:t>Федеральной службы по надзору в сфере образования и науки РФ от 14 августа 2020 г. N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источник: </w:t>
            </w:r>
            <w:hyperlink r:id="rId9" w:history="1">
              <w:r w:rsidRPr="007332F2">
                <w:rPr>
                  <w:rFonts w:ascii="Times New Roman" w:eastAsia="Times New Roman" w:hAnsi="Times New Roman" w:cs="Times New Roman"/>
                  <w:color w:val="007BFF"/>
                  <w:sz w:val="24"/>
                  <w:szCs w:val="24"/>
                  <w:u w:val="single"/>
                  <w:lang w:eastAsia="ru-RU"/>
                </w:rPr>
                <w:t>https://www.garant.ru/</w:t>
              </w:r>
            </w:hyperlink>
          </w:p>
          <w:p w:rsidR="007332F2" w:rsidRPr="007332F2" w:rsidRDefault="007332F2" w:rsidP="000646F6">
            <w:pPr>
              <w:rPr>
                <w:rFonts w:ascii="Times New Roman" w:hAnsi="Times New Roman" w:cs="Times New Roman"/>
                <w:sz w:val="24"/>
                <w:szCs w:val="24"/>
              </w:rPr>
            </w:pPr>
          </w:p>
        </w:tc>
        <w:tc>
          <w:tcPr>
            <w:tcW w:w="5953"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С 2021 г. будут действовать новые </w:t>
            </w:r>
            <w:hyperlink r:id="rId10" w:anchor="/document/74901486/entry/1000" w:history="1">
              <w:r w:rsidRPr="007332F2">
                <w:rPr>
                  <w:rFonts w:ascii="Times New Roman" w:eastAsia="Times New Roman" w:hAnsi="Times New Roman" w:cs="Times New Roman"/>
                  <w:color w:val="007BFF"/>
                  <w:sz w:val="24"/>
                  <w:szCs w:val="24"/>
                  <w:u w:val="single"/>
                  <w:lang w:eastAsia="ru-RU"/>
                </w:rPr>
                <w:t>требования</w:t>
              </w:r>
            </w:hyperlink>
            <w:r w:rsidRPr="007332F2">
              <w:rPr>
                <w:rFonts w:ascii="Times New Roman" w:eastAsia="Times New Roman" w:hAnsi="Times New Roman" w:cs="Times New Roman"/>
                <w:color w:val="212529"/>
                <w:sz w:val="24"/>
                <w:szCs w:val="24"/>
                <w:lang w:eastAsia="ru-RU"/>
              </w:rPr>
              <w:t> к структуре официального сайта образовательной организации и формату предоставления информации. Ранее изданный приказ по этому вопросу будет отменен в рамках механизма «регуляторной гильотины».</w:t>
            </w:r>
          </w:p>
          <w:p w:rsidR="007332F2" w:rsidRPr="007332F2" w:rsidRDefault="007332F2" w:rsidP="007332F2">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Уточнен перечень специальных разделов сайта</w:t>
            </w:r>
          </w:p>
        </w:tc>
      </w:tr>
      <w:tr w:rsidR="007332F2" w:rsidRPr="007332F2" w:rsidTr="007332F2">
        <w:tc>
          <w:tcPr>
            <w:tcW w:w="4679" w:type="dxa"/>
          </w:tcPr>
          <w:p w:rsidR="007332F2" w:rsidRPr="007332F2" w:rsidRDefault="007332F2" w:rsidP="000646F6">
            <w:pPr>
              <w:shd w:val="clear" w:color="auto" w:fill="FFFFFF"/>
              <w:rPr>
                <w:rFonts w:ascii="Times New Roman" w:hAnsi="Times New Roman" w:cs="Times New Roman"/>
                <w:sz w:val="24"/>
                <w:szCs w:val="24"/>
              </w:rPr>
            </w:pPr>
            <w:proofErr w:type="gramStart"/>
            <w:r w:rsidRPr="007332F2">
              <w:rPr>
                <w:rFonts w:ascii="Times New Roman" w:hAnsi="Times New Roman" w:cs="Times New Roman"/>
                <w:sz w:val="24"/>
                <w:szCs w:val="24"/>
              </w:rPr>
              <w:t xml:space="preserve">Постановление </w:t>
            </w:r>
            <w:r w:rsidRPr="007332F2">
              <w:rPr>
                <w:rFonts w:ascii="Times New Roman" w:hAnsi="Times New Roman" w:cs="Times New Roman"/>
                <w:color w:val="212529"/>
                <w:sz w:val="24"/>
                <w:szCs w:val="24"/>
                <w:shd w:val="clear" w:color="auto" w:fill="FFFFFF"/>
              </w:rPr>
              <w:t xml:space="preserve">Правительства РФ от 20 июня 2020 г. N 897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 отмене некоторых нормативных правовых актов Федеральной службы по надзору в сфере образования и науки, содержащих обязательные требования, соблюдение которых оценивается при проведении мероприятий по контролю при </w:t>
            </w:r>
            <w:r w:rsidRPr="007332F2">
              <w:rPr>
                <w:rFonts w:ascii="Times New Roman" w:hAnsi="Times New Roman" w:cs="Times New Roman"/>
                <w:color w:val="212529"/>
                <w:sz w:val="24"/>
                <w:szCs w:val="24"/>
                <w:shd w:val="clear" w:color="auto" w:fill="FFFFFF"/>
              </w:rPr>
              <w:lastRenderedPageBreak/>
              <w:t>осуществлении федерального государственного контроля (надзора) в</w:t>
            </w:r>
            <w:proofErr w:type="gramEnd"/>
            <w:r w:rsidRPr="007332F2">
              <w:rPr>
                <w:rFonts w:ascii="Times New Roman" w:hAnsi="Times New Roman" w:cs="Times New Roman"/>
                <w:color w:val="212529"/>
                <w:sz w:val="24"/>
                <w:szCs w:val="24"/>
                <w:shd w:val="clear" w:color="auto" w:fill="FFFFFF"/>
              </w:rPr>
              <w:t xml:space="preserve"> сфере образования»</w:t>
            </w:r>
          </w:p>
        </w:tc>
        <w:tc>
          <w:tcPr>
            <w:tcW w:w="5953" w:type="dxa"/>
          </w:tcPr>
          <w:p w:rsidR="007332F2" w:rsidRPr="007332F2" w:rsidRDefault="007332F2" w:rsidP="000646F6">
            <w:pPr>
              <w:shd w:val="clear" w:color="auto" w:fill="FFFFFF"/>
              <w:rPr>
                <w:rFonts w:ascii="Times New Roman" w:eastAsia="Times New Roman" w:hAnsi="Times New Roman" w:cs="Times New Roman"/>
                <w:color w:val="212529"/>
                <w:sz w:val="24"/>
                <w:szCs w:val="24"/>
                <w:lang w:eastAsia="ru-RU"/>
              </w:rPr>
            </w:pPr>
            <w:r w:rsidRPr="007332F2">
              <w:rPr>
                <w:rFonts w:ascii="Times New Roman" w:eastAsia="Times New Roman" w:hAnsi="Times New Roman" w:cs="Times New Roman"/>
                <w:color w:val="212529"/>
                <w:sz w:val="24"/>
                <w:szCs w:val="24"/>
                <w:lang w:eastAsia="ru-RU"/>
              </w:rPr>
              <w:lastRenderedPageBreak/>
              <w:t xml:space="preserve">С 2021 г. перестанут применяться постановление Правительства 2013 г. о лицензировании образовательной деятельности и приказ </w:t>
            </w:r>
            <w:proofErr w:type="spellStart"/>
            <w:r w:rsidRPr="007332F2">
              <w:rPr>
                <w:rFonts w:ascii="Times New Roman" w:eastAsia="Times New Roman" w:hAnsi="Times New Roman" w:cs="Times New Roman"/>
                <w:color w:val="212529"/>
                <w:sz w:val="24"/>
                <w:szCs w:val="24"/>
                <w:lang w:eastAsia="ru-RU"/>
              </w:rPr>
              <w:t>Рособрнадзора</w:t>
            </w:r>
            <w:proofErr w:type="spellEnd"/>
            <w:r w:rsidRPr="007332F2">
              <w:rPr>
                <w:rFonts w:ascii="Times New Roman" w:eastAsia="Times New Roman" w:hAnsi="Times New Roman" w:cs="Times New Roman"/>
                <w:color w:val="212529"/>
                <w:sz w:val="24"/>
                <w:szCs w:val="24"/>
                <w:lang w:eastAsia="ru-RU"/>
              </w:rPr>
              <w:t xml:space="preserve"> 2014 г. об утверждении требований к структуре сайта образовательной организации и формату представления на нем информации</w:t>
            </w:r>
          </w:p>
        </w:tc>
      </w:tr>
      <w:tr w:rsidR="007332F2" w:rsidRPr="007332F2" w:rsidTr="007332F2">
        <w:tc>
          <w:tcPr>
            <w:tcW w:w="4679" w:type="dxa"/>
          </w:tcPr>
          <w:p w:rsidR="007332F2" w:rsidRPr="007332F2" w:rsidRDefault="007332F2" w:rsidP="000646F6">
            <w:pPr>
              <w:shd w:val="clear" w:color="auto" w:fill="FFFFFF"/>
              <w:rPr>
                <w:rFonts w:ascii="Times New Roman" w:hAnsi="Times New Roman" w:cs="Times New Roman"/>
                <w:sz w:val="24"/>
                <w:szCs w:val="24"/>
              </w:rPr>
            </w:pPr>
            <w:r w:rsidRPr="007332F2">
              <w:rPr>
                <w:rFonts w:ascii="Times New Roman" w:hAnsi="Times New Roman" w:cs="Times New Roman"/>
                <w:sz w:val="24"/>
                <w:szCs w:val="24"/>
              </w:rPr>
              <w:lastRenderedPageBreak/>
              <w:t>"</w:t>
            </w:r>
            <w:proofErr w:type="gramStart"/>
            <w:r w:rsidRPr="007332F2">
              <w:rPr>
                <w:rFonts w:ascii="Times New Roman" w:hAnsi="Times New Roman" w:cs="Times New Roman"/>
                <w:sz w:val="24"/>
                <w:szCs w:val="24"/>
              </w:rPr>
              <w:t>Комментарии</w:t>
            </w:r>
            <w:proofErr w:type="gramEnd"/>
            <w:r w:rsidRPr="007332F2">
              <w:rPr>
                <w:rFonts w:ascii="Times New Roman" w:hAnsi="Times New Roman" w:cs="Times New Roman"/>
                <w:sz w:val="24"/>
                <w:szCs w:val="24"/>
              </w:rPr>
              <w:t xml:space="preserve"> Федеральной службы по надзору в сфере образования и науки в связи с актуализацией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w:t>
            </w:r>
          </w:p>
          <w:p w:rsidR="007332F2" w:rsidRPr="007332F2" w:rsidRDefault="007332F2" w:rsidP="000646F6">
            <w:pPr>
              <w:shd w:val="clear" w:color="auto" w:fill="FFFFFF"/>
              <w:rPr>
                <w:rFonts w:ascii="Times New Roman" w:hAnsi="Times New Roman" w:cs="Times New Roman"/>
                <w:sz w:val="24"/>
                <w:szCs w:val="24"/>
              </w:rPr>
            </w:pPr>
            <w:proofErr w:type="spellStart"/>
            <w:r w:rsidRPr="007332F2">
              <w:rPr>
                <w:rFonts w:ascii="Times New Roman" w:hAnsi="Times New Roman" w:cs="Times New Roman"/>
                <w:sz w:val="24"/>
                <w:szCs w:val="24"/>
              </w:rPr>
              <w:t>Рособрнадзором</w:t>
            </w:r>
            <w:proofErr w:type="spellEnd"/>
            <w:r w:rsidRPr="007332F2">
              <w:rPr>
                <w:rFonts w:ascii="Times New Roman" w:hAnsi="Times New Roman" w:cs="Times New Roman"/>
                <w:sz w:val="24"/>
                <w:szCs w:val="24"/>
              </w:rPr>
              <w:t xml:space="preserve"> разъяснены требования, предъявляемые с 1 января 2021 г. к структуре официального сайта образовательной организации в сети «Интернет» и формату представления информации</w:t>
            </w:r>
          </w:p>
          <w:p w:rsidR="007332F2" w:rsidRPr="007332F2" w:rsidRDefault="007332F2" w:rsidP="000646F6">
            <w:pPr>
              <w:shd w:val="clear" w:color="auto" w:fill="FFFFFF"/>
              <w:rPr>
                <w:rFonts w:ascii="Times New Roman" w:hAnsi="Times New Roman" w:cs="Times New Roman"/>
                <w:sz w:val="24"/>
                <w:szCs w:val="24"/>
              </w:rPr>
            </w:pPr>
            <w:r w:rsidRPr="007332F2">
              <w:rPr>
                <w:rFonts w:ascii="Times New Roman" w:hAnsi="Times New Roman" w:cs="Times New Roman"/>
                <w:sz w:val="24"/>
                <w:szCs w:val="24"/>
              </w:rPr>
              <w:t>http://www.consultant.ru/law/hotdocs/t7/</w:t>
            </w:r>
          </w:p>
        </w:tc>
        <w:tc>
          <w:tcPr>
            <w:tcW w:w="5953" w:type="dxa"/>
          </w:tcPr>
          <w:p w:rsidR="007332F2" w:rsidRPr="007332F2" w:rsidRDefault="007332F2" w:rsidP="000646F6">
            <w:pPr>
              <w:shd w:val="clear" w:color="auto" w:fill="FFFFFF"/>
              <w:rPr>
                <w:rFonts w:ascii="Times New Roman" w:eastAsia="Times New Roman" w:hAnsi="Times New Roman" w:cs="Times New Roman"/>
                <w:color w:val="212529"/>
                <w:sz w:val="24"/>
                <w:szCs w:val="24"/>
                <w:lang w:eastAsia="ru-RU"/>
              </w:rPr>
            </w:pPr>
            <w:r w:rsidRPr="007332F2">
              <w:rPr>
                <w:rFonts w:ascii="Times New Roman" w:eastAsia="Times New Roman" w:hAnsi="Times New Roman" w:cs="Times New Roman"/>
                <w:color w:val="212529"/>
                <w:sz w:val="24"/>
                <w:szCs w:val="24"/>
                <w:lang w:eastAsia="ru-RU"/>
              </w:rPr>
              <w:t xml:space="preserve">Указанные Требования утверждены Приказом </w:t>
            </w:r>
            <w:proofErr w:type="spellStart"/>
            <w:r w:rsidRPr="007332F2">
              <w:rPr>
                <w:rFonts w:ascii="Times New Roman" w:eastAsia="Times New Roman" w:hAnsi="Times New Roman" w:cs="Times New Roman"/>
                <w:color w:val="212529"/>
                <w:sz w:val="24"/>
                <w:szCs w:val="24"/>
                <w:lang w:eastAsia="ru-RU"/>
              </w:rPr>
              <w:t>Рособрнадзора</w:t>
            </w:r>
            <w:proofErr w:type="spellEnd"/>
            <w:r w:rsidRPr="007332F2">
              <w:rPr>
                <w:rFonts w:ascii="Times New Roman" w:eastAsia="Times New Roman" w:hAnsi="Times New Roman" w:cs="Times New Roman"/>
                <w:color w:val="212529"/>
                <w:sz w:val="24"/>
                <w:szCs w:val="24"/>
                <w:lang w:eastAsia="ru-RU"/>
              </w:rPr>
              <w:t xml:space="preserve"> от 14 августа 2020 г. N 831, вступают в силу с 1 января 2021 года и действуют по 31 декабря 2026 года.</w:t>
            </w:r>
          </w:p>
          <w:p w:rsidR="007332F2" w:rsidRPr="007332F2" w:rsidRDefault="007332F2" w:rsidP="000646F6">
            <w:pPr>
              <w:shd w:val="clear" w:color="auto" w:fill="FFFFFF"/>
              <w:rPr>
                <w:rFonts w:ascii="Times New Roman" w:eastAsia="Times New Roman" w:hAnsi="Times New Roman" w:cs="Times New Roman"/>
                <w:color w:val="212529"/>
                <w:sz w:val="24"/>
                <w:szCs w:val="24"/>
                <w:lang w:eastAsia="ru-RU"/>
              </w:rPr>
            </w:pPr>
            <w:r w:rsidRPr="007332F2">
              <w:rPr>
                <w:rFonts w:ascii="Times New Roman" w:eastAsia="Times New Roman" w:hAnsi="Times New Roman" w:cs="Times New Roman"/>
                <w:color w:val="212529"/>
                <w:sz w:val="24"/>
                <w:szCs w:val="24"/>
                <w:lang w:eastAsia="ru-RU"/>
              </w:rPr>
              <w:t>В частности, Требованиями предусмотрено создание в специальном разделе двух новых подразделов «Доступная среда» и «Международное сотрудничество».</w:t>
            </w:r>
          </w:p>
          <w:p w:rsidR="007332F2" w:rsidRPr="007332F2" w:rsidRDefault="007332F2" w:rsidP="000646F6">
            <w:pPr>
              <w:shd w:val="clear" w:color="auto" w:fill="FFFFFF"/>
              <w:rPr>
                <w:rFonts w:ascii="Times New Roman" w:eastAsia="Times New Roman" w:hAnsi="Times New Roman" w:cs="Times New Roman"/>
                <w:color w:val="212529"/>
                <w:sz w:val="24"/>
                <w:szCs w:val="24"/>
                <w:lang w:eastAsia="ru-RU"/>
              </w:rPr>
            </w:pPr>
            <w:proofErr w:type="gramStart"/>
            <w:r w:rsidRPr="007332F2">
              <w:rPr>
                <w:rFonts w:ascii="Times New Roman" w:eastAsia="Times New Roman" w:hAnsi="Times New Roman" w:cs="Times New Roman"/>
                <w:color w:val="212529"/>
                <w:sz w:val="24"/>
                <w:szCs w:val="24"/>
                <w:lang w:eastAsia="ru-RU"/>
              </w:rPr>
              <w:t>Главная страница подраздела «Доступная среда» должна содержать информацию о специальных условиях для обучения инвалидов и лиц с ограниченными возможностями здоровья, в том числе, о специально оборудованных учебных кабинетах, об объектах спорта, приспособленных для использования инвалидами и лицами с ограниченными возможностями здоровья, о специальных условиях питания, о специальных условиях охраны здоровья, и прочее.</w:t>
            </w:r>
            <w:proofErr w:type="gramEnd"/>
          </w:p>
          <w:p w:rsidR="007332F2" w:rsidRPr="007332F2" w:rsidRDefault="007332F2" w:rsidP="000646F6">
            <w:pPr>
              <w:shd w:val="clear" w:color="auto" w:fill="FFFFFF"/>
              <w:rPr>
                <w:rFonts w:ascii="Times New Roman" w:eastAsia="Times New Roman" w:hAnsi="Times New Roman" w:cs="Times New Roman"/>
                <w:color w:val="212529"/>
                <w:sz w:val="24"/>
                <w:szCs w:val="24"/>
                <w:lang w:eastAsia="ru-RU"/>
              </w:rPr>
            </w:pPr>
            <w:r w:rsidRPr="007332F2">
              <w:rPr>
                <w:rFonts w:ascii="Times New Roman" w:eastAsia="Times New Roman" w:hAnsi="Times New Roman" w:cs="Times New Roman"/>
                <w:color w:val="212529"/>
                <w:sz w:val="24"/>
                <w:szCs w:val="24"/>
                <w:lang w:eastAsia="ru-RU"/>
              </w:rPr>
              <w:t>Информацию о специальных условиях для обучения инвалидов и лиц с ограниченными возможностями здоровья необходимо соотносить со сведениями о местах осуществления образовательной деятельности.</w:t>
            </w:r>
          </w:p>
          <w:p w:rsidR="007332F2" w:rsidRPr="007332F2" w:rsidRDefault="007332F2" w:rsidP="000646F6">
            <w:pPr>
              <w:shd w:val="clear" w:color="auto" w:fill="FFFFFF"/>
              <w:rPr>
                <w:rFonts w:ascii="Times New Roman" w:eastAsia="Times New Roman" w:hAnsi="Times New Roman" w:cs="Times New Roman"/>
                <w:color w:val="212529"/>
                <w:sz w:val="24"/>
                <w:szCs w:val="24"/>
                <w:lang w:eastAsia="ru-RU"/>
              </w:rPr>
            </w:pPr>
            <w:r w:rsidRPr="007332F2">
              <w:rPr>
                <w:rFonts w:ascii="Times New Roman" w:eastAsia="Times New Roman" w:hAnsi="Times New Roman" w:cs="Times New Roman"/>
                <w:color w:val="212529"/>
                <w:sz w:val="24"/>
                <w:szCs w:val="24"/>
                <w:lang w:eastAsia="ru-RU"/>
              </w:rPr>
              <w:t>Главная страница подраздела «Международное сотрудничество» должна содержать информацию: о заключенных и планируемых к заключению договорах с иностранными и (или) международными организациями по вопросам образования и науки (при наличии), а также информацию о международной аккредитации образовательных программ.</w:t>
            </w:r>
          </w:p>
          <w:p w:rsidR="007332F2" w:rsidRPr="007332F2" w:rsidRDefault="007332F2" w:rsidP="000646F6">
            <w:pPr>
              <w:shd w:val="clear" w:color="auto" w:fill="FFFFFF"/>
              <w:rPr>
                <w:rFonts w:ascii="Times New Roman" w:eastAsia="Times New Roman" w:hAnsi="Times New Roman" w:cs="Times New Roman"/>
                <w:color w:val="212529"/>
                <w:sz w:val="24"/>
                <w:szCs w:val="24"/>
                <w:lang w:eastAsia="ru-RU"/>
              </w:rPr>
            </w:pPr>
            <w:r w:rsidRPr="007332F2">
              <w:rPr>
                <w:rFonts w:ascii="Times New Roman" w:eastAsia="Times New Roman" w:hAnsi="Times New Roman" w:cs="Times New Roman"/>
                <w:color w:val="212529"/>
                <w:sz w:val="24"/>
                <w:szCs w:val="24"/>
                <w:lang w:eastAsia="ru-RU"/>
              </w:rPr>
              <w:t xml:space="preserve">Требованиями предусмотрено, что данные сведения размещаются на сайте только при наличии таких договоров или аккредитации. В настоящее время такое </w:t>
            </w:r>
            <w:proofErr w:type="spellStart"/>
            <w:proofErr w:type="gramStart"/>
            <w:r w:rsidRPr="007332F2">
              <w:rPr>
                <w:rFonts w:ascii="Times New Roman" w:eastAsia="Times New Roman" w:hAnsi="Times New Roman" w:cs="Times New Roman"/>
                <w:color w:val="212529"/>
                <w:sz w:val="24"/>
                <w:szCs w:val="24"/>
                <w:lang w:eastAsia="ru-RU"/>
              </w:rPr>
              <w:t>такое</w:t>
            </w:r>
            <w:proofErr w:type="spellEnd"/>
            <w:proofErr w:type="gramEnd"/>
            <w:r w:rsidRPr="007332F2">
              <w:rPr>
                <w:rFonts w:ascii="Times New Roman" w:eastAsia="Times New Roman" w:hAnsi="Times New Roman" w:cs="Times New Roman"/>
                <w:color w:val="212529"/>
                <w:sz w:val="24"/>
                <w:szCs w:val="24"/>
                <w:lang w:eastAsia="ru-RU"/>
              </w:rPr>
              <w:t xml:space="preserve"> уточнение отсутствует.</w:t>
            </w:r>
          </w:p>
          <w:p w:rsidR="007332F2" w:rsidRPr="007332F2" w:rsidRDefault="007332F2" w:rsidP="000646F6">
            <w:pPr>
              <w:shd w:val="clear" w:color="auto" w:fill="FFFFFF"/>
              <w:rPr>
                <w:rFonts w:ascii="Times New Roman" w:eastAsia="Times New Roman" w:hAnsi="Times New Roman" w:cs="Times New Roman"/>
                <w:color w:val="212529"/>
                <w:sz w:val="24"/>
                <w:szCs w:val="24"/>
                <w:lang w:eastAsia="ru-RU"/>
              </w:rPr>
            </w:pPr>
            <w:r w:rsidRPr="007332F2">
              <w:rPr>
                <w:rFonts w:ascii="Times New Roman" w:eastAsia="Times New Roman" w:hAnsi="Times New Roman" w:cs="Times New Roman"/>
                <w:color w:val="212529"/>
                <w:sz w:val="24"/>
                <w:szCs w:val="24"/>
                <w:lang w:eastAsia="ru-RU"/>
              </w:rPr>
              <w:t xml:space="preserve">Требованиями установлено, что документы, самостоятельно разрабатываемые и утверждаемые образовательной организацией, размещаются на сайте в форме электронных документов, подписанных простой электронной подписью. Визуально на сайте простая электронная подпись будет выглядеть как пиктограмма, указывающая на то, что документ подписан простой электронной подписью. При установке курсора на эту пиктограмму, на экран </w:t>
            </w:r>
            <w:r w:rsidRPr="007332F2">
              <w:rPr>
                <w:rFonts w:ascii="Times New Roman" w:eastAsia="Times New Roman" w:hAnsi="Times New Roman" w:cs="Times New Roman"/>
                <w:color w:val="212529"/>
                <w:sz w:val="24"/>
                <w:szCs w:val="24"/>
                <w:lang w:eastAsia="ru-RU"/>
              </w:rPr>
              <w:lastRenderedPageBreak/>
              <w:t>должны выводиться сведения «дата и время подписания; фамилия, имя, отчество и должность лица, подписавшего документ; сформированный уникальный программный ключ».</w:t>
            </w:r>
          </w:p>
          <w:p w:rsidR="007332F2" w:rsidRPr="007332F2" w:rsidRDefault="007332F2" w:rsidP="000646F6">
            <w:pPr>
              <w:shd w:val="clear" w:color="auto" w:fill="FFFFFF"/>
              <w:rPr>
                <w:rFonts w:ascii="Times New Roman" w:eastAsia="Times New Roman" w:hAnsi="Times New Roman" w:cs="Times New Roman"/>
                <w:color w:val="212529"/>
                <w:sz w:val="24"/>
                <w:szCs w:val="24"/>
                <w:lang w:eastAsia="ru-RU"/>
              </w:rPr>
            </w:pPr>
            <w:r w:rsidRPr="007332F2">
              <w:rPr>
                <w:rFonts w:ascii="Times New Roman" w:eastAsia="Times New Roman" w:hAnsi="Times New Roman" w:cs="Times New Roman"/>
                <w:color w:val="212529"/>
                <w:sz w:val="24"/>
                <w:szCs w:val="24"/>
                <w:lang w:eastAsia="ru-RU"/>
              </w:rPr>
              <w:t>Также, в числе прочего, разъяснено, какая информация должна быть размещена в Специальном разделе в формате электронных документов.</w:t>
            </w:r>
          </w:p>
        </w:tc>
      </w:tr>
      <w:tr w:rsidR="007332F2" w:rsidRPr="007332F2" w:rsidTr="007332F2">
        <w:tc>
          <w:tcPr>
            <w:tcW w:w="4679" w:type="dxa"/>
          </w:tcPr>
          <w:p w:rsidR="007332F2" w:rsidRPr="007332F2" w:rsidRDefault="007332F2" w:rsidP="000646F6">
            <w:pPr>
              <w:shd w:val="clear" w:color="auto" w:fill="FFFFFF"/>
              <w:rPr>
                <w:rFonts w:ascii="Times New Roman" w:hAnsi="Times New Roman" w:cs="Times New Roman"/>
                <w:sz w:val="24"/>
                <w:szCs w:val="24"/>
              </w:rPr>
            </w:pPr>
            <w:r w:rsidRPr="007332F2">
              <w:rPr>
                <w:rFonts w:ascii="Times New Roman" w:hAnsi="Times New Roman" w:cs="Times New Roman"/>
                <w:sz w:val="24"/>
                <w:szCs w:val="24"/>
              </w:rPr>
              <w:lastRenderedPageBreak/>
              <w:t>Постановление Правительства РФ от 15 сентября 2020 г. N 1441 «Об утверждении Правил оказания платных образовательных услуг»</w:t>
            </w:r>
          </w:p>
          <w:p w:rsidR="007332F2" w:rsidRPr="007332F2" w:rsidRDefault="007332F2" w:rsidP="000646F6">
            <w:pPr>
              <w:shd w:val="clear" w:color="auto" w:fill="FFFFFF"/>
              <w:rPr>
                <w:rFonts w:ascii="Times New Roman" w:hAnsi="Times New Roman" w:cs="Times New Roman"/>
                <w:sz w:val="24"/>
                <w:szCs w:val="24"/>
              </w:rPr>
            </w:pPr>
            <w:r w:rsidRPr="007332F2">
              <w:rPr>
                <w:rFonts w:ascii="Times New Roman" w:hAnsi="Times New Roman" w:cs="Times New Roman"/>
                <w:sz w:val="24"/>
                <w:szCs w:val="24"/>
              </w:rPr>
              <w:t>источник: https://www.garant.ru/</w:t>
            </w:r>
          </w:p>
        </w:tc>
        <w:tc>
          <w:tcPr>
            <w:tcW w:w="5953"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proofErr w:type="spellStart"/>
            <w:r w:rsidRPr="007332F2">
              <w:rPr>
                <w:rFonts w:ascii="Times New Roman" w:eastAsia="Times New Roman" w:hAnsi="Times New Roman" w:cs="Times New Roman"/>
                <w:color w:val="212529"/>
                <w:sz w:val="24"/>
                <w:szCs w:val="24"/>
                <w:lang w:eastAsia="ru-RU"/>
              </w:rPr>
              <w:t>Кабмин</w:t>
            </w:r>
            <w:proofErr w:type="spellEnd"/>
            <w:r w:rsidRPr="007332F2">
              <w:rPr>
                <w:rFonts w:ascii="Times New Roman" w:eastAsia="Times New Roman" w:hAnsi="Times New Roman" w:cs="Times New Roman"/>
                <w:color w:val="212529"/>
                <w:sz w:val="24"/>
                <w:szCs w:val="24"/>
                <w:lang w:eastAsia="ru-RU"/>
              </w:rPr>
              <w:t xml:space="preserve"> обновил </w:t>
            </w:r>
            <w:hyperlink r:id="rId11" w:anchor="/document/74660486/entry/1000" w:history="1">
              <w:r w:rsidRPr="007332F2">
                <w:rPr>
                  <w:rFonts w:ascii="Times New Roman" w:eastAsia="Times New Roman" w:hAnsi="Times New Roman" w:cs="Times New Roman"/>
                  <w:color w:val="007BFF"/>
                  <w:sz w:val="24"/>
                  <w:szCs w:val="24"/>
                  <w:u w:val="single"/>
                  <w:lang w:eastAsia="ru-RU"/>
                </w:rPr>
                <w:t>правила</w:t>
              </w:r>
            </w:hyperlink>
            <w:r w:rsidRPr="007332F2">
              <w:rPr>
                <w:rFonts w:ascii="Times New Roman" w:eastAsia="Times New Roman" w:hAnsi="Times New Roman" w:cs="Times New Roman"/>
                <w:color w:val="212529"/>
                <w:sz w:val="24"/>
                <w:szCs w:val="24"/>
                <w:lang w:eastAsia="ru-RU"/>
              </w:rPr>
              <w:t> оказания платных образовательных услуг. Прежний порядок, принятый в 2013 г., утратит силу с 1 января 2021 г. в рамках реализации механизма «регуляторной гильотины».</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Заново прописаны правила информирования об услугах, процедура заключения договоров, ответственность исполнителя и заказчика</w:t>
            </w:r>
          </w:p>
          <w:p w:rsidR="007332F2" w:rsidRPr="007332F2" w:rsidRDefault="007332F2" w:rsidP="000646F6">
            <w:pPr>
              <w:shd w:val="clear" w:color="auto" w:fill="FFFFFF"/>
              <w:rPr>
                <w:rFonts w:ascii="Times New Roman" w:eastAsia="Times New Roman" w:hAnsi="Times New Roman" w:cs="Times New Roman"/>
                <w:color w:val="212529"/>
                <w:sz w:val="24"/>
                <w:szCs w:val="24"/>
                <w:lang w:eastAsia="ru-RU"/>
              </w:rPr>
            </w:pPr>
          </w:p>
        </w:tc>
      </w:tr>
      <w:tr w:rsidR="007332F2" w:rsidRPr="007332F2" w:rsidTr="007332F2">
        <w:tc>
          <w:tcPr>
            <w:tcW w:w="4679"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hAnsi="Times New Roman" w:cs="Times New Roman"/>
                <w:sz w:val="24"/>
                <w:szCs w:val="24"/>
              </w:rPr>
              <w:t xml:space="preserve">Постановление </w:t>
            </w:r>
            <w:r w:rsidRPr="007332F2">
              <w:rPr>
                <w:rFonts w:ascii="Times New Roman" w:eastAsia="Times New Roman" w:hAnsi="Times New Roman" w:cs="Times New Roman"/>
                <w:color w:val="212529"/>
                <w:sz w:val="24"/>
                <w:szCs w:val="24"/>
                <w:lang w:eastAsia="ru-RU"/>
              </w:rPr>
              <w:t>Правительства РФ от 18 сентября 2020 г. N 1490 «О лицензировании образовательной деятельности»</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источник: </w:t>
            </w:r>
            <w:hyperlink r:id="rId12" w:history="1">
              <w:r w:rsidRPr="007332F2">
                <w:rPr>
                  <w:rFonts w:ascii="Times New Roman" w:eastAsia="Times New Roman" w:hAnsi="Times New Roman" w:cs="Times New Roman"/>
                  <w:color w:val="007BFF"/>
                  <w:sz w:val="24"/>
                  <w:szCs w:val="24"/>
                  <w:u w:val="single"/>
                  <w:lang w:eastAsia="ru-RU"/>
                </w:rPr>
                <w:t>https://www.garant.ru/</w:t>
              </w:r>
            </w:hyperlink>
          </w:p>
          <w:p w:rsidR="007332F2" w:rsidRPr="007332F2" w:rsidRDefault="007332F2" w:rsidP="000646F6">
            <w:pPr>
              <w:shd w:val="clear" w:color="auto" w:fill="FFFFFF"/>
              <w:rPr>
                <w:rFonts w:ascii="Times New Roman" w:hAnsi="Times New Roman" w:cs="Times New Roman"/>
                <w:sz w:val="24"/>
                <w:szCs w:val="24"/>
              </w:rPr>
            </w:pPr>
          </w:p>
        </w:tc>
        <w:tc>
          <w:tcPr>
            <w:tcW w:w="5953" w:type="dxa"/>
          </w:tcPr>
          <w:p w:rsidR="007332F2" w:rsidRPr="007332F2" w:rsidRDefault="007332F2" w:rsidP="000646F6">
            <w:pPr>
              <w:shd w:val="clear" w:color="auto" w:fill="FFFFFF"/>
              <w:rPr>
                <w:rFonts w:ascii="Times New Roman" w:eastAsia="Times New Roman" w:hAnsi="Times New Roman" w:cs="Times New Roman"/>
                <w:color w:val="212529"/>
                <w:sz w:val="24"/>
                <w:szCs w:val="24"/>
                <w:lang w:eastAsia="ru-RU"/>
              </w:rPr>
            </w:pPr>
            <w:r w:rsidRPr="007332F2">
              <w:rPr>
                <w:rFonts w:ascii="Times New Roman" w:eastAsia="Times New Roman" w:hAnsi="Times New Roman" w:cs="Times New Roman"/>
                <w:color w:val="212529"/>
                <w:sz w:val="24"/>
                <w:szCs w:val="24"/>
                <w:lang w:eastAsia="ru-RU"/>
              </w:rPr>
              <w:t>Правительство РФ обновило правила лицензирования образовательной деятельности. Ранее утвержденный порядок признан утратившим силу с 1 января 2021 г. в рамках механизма «регуляторной гильотины». Уточнены лицензионные требования. Как и ранее, прописан перечень услуг по реализации образовательных программ, определены лицензирующие органы. Документы на получение лицензии можно будет подать в т.ч. через МФЦ</w:t>
            </w:r>
          </w:p>
        </w:tc>
      </w:tr>
      <w:tr w:rsidR="007332F2" w:rsidRPr="007332F2" w:rsidTr="007332F2">
        <w:tc>
          <w:tcPr>
            <w:tcW w:w="4679"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hAnsi="Times New Roman" w:cs="Times New Roman"/>
                <w:sz w:val="24"/>
                <w:szCs w:val="24"/>
              </w:rPr>
              <w:t xml:space="preserve">Постановление </w:t>
            </w:r>
            <w:r w:rsidRPr="007332F2">
              <w:rPr>
                <w:rFonts w:ascii="Times New Roman" w:eastAsia="Times New Roman" w:hAnsi="Times New Roman" w:cs="Times New Roman"/>
                <w:color w:val="212529"/>
                <w:sz w:val="24"/>
                <w:szCs w:val="24"/>
                <w:lang w:eastAsia="ru-RU"/>
              </w:rPr>
              <w:t xml:space="preserve">Правительства РФ от 13 октября 2020 г. N 1681 «О целевом </w:t>
            </w:r>
            <w:proofErr w:type="gramStart"/>
            <w:r w:rsidRPr="007332F2">
              <w:rPr>
                <w:rFonts w:ascii="Times New Roman" w:eastAsia="Times New Roman" w:hAnsi="Times New Roman" w:cs="Times New Roman"/>
                <w:color w:val="212529"/>
                <w:sz w:val="24"/>
                <w:szCs w:val="24"/>
                <w:lang w:eastAsia="ru-RU"/>
              </w:rPr>
              <w:t>обучении по</w:t>
            </w:r>
            <w:proofErr w:type="gramEnd"/>
            <w:r w:rsidRPr="007332F2">
              <w:rPr>
                <w:rFonts w:ascii="Times New Roman" w:eastAsia="Times New Roman" w:hAnsi="Times New Roman" w:cs="Times New Roman"/>
                <w:color w:val="212529"/>
                <w:sz w:val="24"/>
                <w:szCs w:val="24"/>
                <w:lang w:eastAsia="ru-RU"/>
              </w:rPr>
              <w:t xml:space="preserve"> образовательным программам среднего профессионального и высшего образования»</w:t>
            </w:r>
            <w:r w:rsidRPr="007332F2">
              <w:rPr>
                <w:rFonts w:ascii="Times New Roman" w:eastAsia="Times New Roman" w:hAnsi="Times New Roman" w:cs="Times New Roman"/>
                <w:noProof/>
                <w:color w:val="007AD0"/>
                <w:sz w:val="24"/>
                <w:szCs w:val="24"/>
                <w:lang w:eastAsia="ru-RU"/>
              </w:rPr>
              <w:drawing>
                <wp:inline distT="0" distB="0" distL="0" distR="0">
                  <wp:extent cx="7620" cy="7620"/>
                  <wp:effectExtent l="0" t="0" r="0" b="0"/>
                  <wp:docPr id="1" name="Рисунок 1" descr="Хочу такой сайт">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Хочу такой сайт">
                            <a:hlinkClick r:id="rId13"/>
                          </pic:cNvPr>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источник: </w:t>
            </w:r>
            <w:hyperlink r:id="rId15" w:history="1">
              <w:r w:rsidRPr="007332F2">
                <w:rPr>
                  <w:rFonts w:ascii="Times New Roman" w:eastAsia="Times New Roman" w:hAnsi="Times New Roman" w:cs="Times New Roman"/>
                  <w:color w:val="007BFF"/>
                  <w:sz w:val="24"/>
                  <w:szCs w:val="24"/>
                  <w:u w:val="single"/>
                  <w:lang w:eastAsia="ru-RU"/>
                </w:rPr>
                <w:t>https://www.garant.ru/</w:t>
              </w:r>
            </w:hyperlink>
          </w:p>
          <w:p w:rsidR="007332F2" w:rsidRPr="007332F2" w:rsidRDefault="007332F2" w:rsidP="000646F6">
            <w:pPr>
              <w:shd w:val="clear" w:color="auto" w:fill="FFFFFF"/>
              <w:rPr>
                <w:rFonts w:ascii="Times New Roman" w:hAnsi="Times New Roman" w:cs="Times New Roman"/>
                <w:sz w:val="24"/>
                <w:szCs w:val="24"/>
              </w:rPr>
            </w:pPr>
          </w:p>
        </w:tc>
        <w:tc>
          <w:tcPr>
            <w:tcW w:w="5953"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Правительство РФ обновило </w:t>
            </w:r>
            <w:hyperlink r:id="rId16" w:anchor="/document/74765624/entry/1000" w:history="1">
              <w:r w:rsidRPr="007332F2">
                <w:rPr>
                  <w:rFonts w:ascii="Times New Roman" w:eastAsia="Times New Roman" w:hAnsi="Times New Roman" w:cs="Times New Roman"/>
                  <w:color w:val="007BFF"/>
                  <w:sz w:val="24"/>
                  <w:szCs w:val="24"/>
                  <w:u w:val="single"/>
                  <w:lang w:eastAsia="ru-RU"/>
                </w:rPr>
                <w:t>порядок</w:t>
              </w:r>
            </w:hyperlink>
            <w:r w:rsidRPr="007332F2">
              <w:rPr>
                <w:rFonts w:ascii="Times New Roman" w:eastAsia="Times New Roman" w:hAnsi="Times New Roman" w:cs="Times New Roman"/>
                <w:color w:val="212529"/>
                <w:sz w:val="24"/>
                <w:szCs w:val="24"/>
                <w:lang w:eastAsia="ru-RU"/>
              </w:rPr>
              <w:t xml:space="preserve"> прохождения целевого </w:t>
            </w:r>
            <w:proofErr w:type="gramStart"/>
            <w:r w:rsidRPr="007332F2">
              <w:rPr>
                <w:rFonts w:ascii="Times New Roman" w:eastAsia="Times New Roman" w:hAnsi="Times New Roman" w:cs="Times New Roman"/>
                <w:color w:val="212529"/>
                <w:sz w:val="24"/>
                <w:szCs w:val="24"/>
                <w:lang w:eastAsia="ru-RU"/>
              </w:rPr>
              <w:t>обучения по программам</w:t>
            </w:r>
            <w:proofErr w:type="gramEnd"/>
            <w:r w:rsidRPr="007332F2">
              <w:rPr>
                <w:rFonts w:ascii="Times New Roman" w:eastAsia="Times New Roman" w:hAnsi="Times New Roman" w:cs="Times New Roman"/>
                <w:color w:val="212529"/>
                <w:sz w:val="24"/>
                <w:szCs w:val="24"/>
                <w:lang w:eastAsia="ru-RU"/>
              </w:rPr>
              <w:t xml:space="preserve"> среднего профессионального и высшего образования. Пересмотрены </w:t>
            </w:r>
            <w:hyperlink r:id="rId17" w:anchor="/document/74765624/entry/2000" w:history="1">
              <w:r w:rsidRPr="007332F2">
                <w:rPr>
                  <w:rFonts w:ascii="Times New Roman" w:eastAsia="Times New Roman" w:hAnsi="Times New Roman" w:cs="Times New Roman"/>
                  <w:color w:val="007BFF"/>
                  <w:sz w:val="24"/>
                  <w:szCs w:val="24"/>
                  <w:u w:val="single"/>
                  <w:lang w:eastAsia="ru-RU"/>
                </w:rPr>
                <w:t>правила</w:t>
              </w:r>
            </w:hyperlink>
            <w:r w:rsidRPr="007332F2">
              <w:rPr>
                <w:rFonts w:ascii="Times New Roman" w:eastAsia="Times New Roman" w:hAnsi="Times New Roman" w:cs="Times New Roman"/>
                <w:color w:val="212529"/>
                <w:sz w:val="24"/>
                <w:szCs w:val="24"/>
                <w:lang w:eastAsia="ru-RU"/>
              </w:rPr>
              <w:t> установления квоты приема на целевое обучение за счет бюджетных средств, а также </w:t>
            </w:r>
            <w:hyperlink r:id="rId18" w:anchor="/document/74765624/entry/3000" w:history="1">
              <w:r w:rsidRPr="007332F2">
                <w:rPr>
                  <w:rFonts w:ascii="Times New Roman" w:eastAsia="Times New Roman" w:hAnsi="Times New Roman" w:cs="Times New Roman"/>
                  <w:color w:val="007BFF"/>
                  <w:sz w:val="24"/>
                  <w:szCs w:val="24"/>
                  <w:u w:val="single"/>
                  <w:lang w:eastAsia="ru-RU"/>
                </w:rPr>
                <w:t>типовая форма</w:t>
              </w:r>
            </w:hyperlink>
            <w:r w:rsidRPr="007332F2">
              <w:rPr>
                <w:rFonts w:ascii="Times New Roman" w:eastAsia="Times New Roman" w:hAnsi="Times New Roman" w:cs="Times New Roman"/>
                <w:color w:val="212529"/>
                <w:sz w:val="24"/>
                <w:szCs w:val="24"/>
                <w:lang w:eastAsia="ru-RU"/>
              </w:rPr>
              <w:t> договора об обучении.</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Ранее утвержденный акт по данным вопросам признан утратившим силу с 1 января 2021 г. в рамках механизма «регуляторной гильотины»</w:t>
            </w:r>
          </w:p>
        </w:tc>
      </w:tr>
      <w:tr w:rsidR="007332F2" w:rsidRPr="007332F2" w:rsidTr="007332F2">
        <w:tc>
          <w:tcPr>
            <w:tcW w:w="4679"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hyperlink r:id="rId19" w:history="1">
              <w:r w:rsidRPr="007332F2">
                <w:rPr>
                  <w:rFonts w:ascii="Times New Roman" w:eastAsia="Times New Roman" w:hAnsi="Times New Roman" w:cs="Times New Roman"/>
                  <w:color w:val="007BFF"/>
                  <w:sz w:val="24"/>
                  <w:szCs w:val="24"/>
                  <w:u w:val="single"/>
                  <w:lang w:eastAsia="ru-RU"/>
                </w:rPr>
                <w:t xml:space="preserve">Приказ </w:t>
              </w:r>
              <w:proofErr w:type="spellStart"/>
              <w:r w:rsidRPr="007332F2">
                <w:rPr>
                  <w:rFonts w:ascii="Times New Roman" w:eastAsia="Times New Roman" w:hAnsi="Times New Roman" w:cs="Times New Roman"/>
                  <w:color w:val="007BFF"/>
                  <w:sz w:val="24"/>
                  <w:szCs w:val="24"/>
                  <w:u w:val="single"/>
                  <w:lang w:eastAsia="ru-RU"/>
                </w:rPr>
                <w:t>Минпросвещения</w:t>
              </w:r>
              <w:proofErr w:type="spellEnd"/>
              <w:r w:rsidRPr="007332F2">
                <w:rPr>
                  <w:rFonts w:ascii="Times New Roman" w:eastAsia="Times New Roman" w:hAnsi="Times New Roman" w:cs="Times New Roman"/>
                  <w:color w:val="007BFF"/>
                  <w:sz w:val="24"/>
                  <w:szCs w:val="24"/>
                  <w:u w:val="single"/>
                  <w:lang w:eastAsia="ru-RU"/>
                </w:rPr>
                <w:t xml:space="preserve"> России от 05.10.2020 N 546 «Об утверждении Порядка заполнения, учета и выдачи аттестатов об основном общем и среднем общем образовании и их дубликатов»</w:t>
              </w:r>
            </w:hyperlink>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 </w:t>
            </w:r>
            <w:proofErr w:type="spellStart"/>
            <w:r w:rsidRPr="007332F2">
              <w:rPr>
                <w:rFonts w:ascii="Times New Roman" w:eastAsia="Times New Roman" w:hAnsi="Times New Roman" w:cs="Times New Roman"/>
                <w:color w:val="212529"/>
                <w:sz w:val="24"/>
                <w:szCs w:val="24"/>
                <w:lang w:eastAsia="ru-RU"/>
              </w:rPr>
              <w:t>источник:</w:t>
            </w:r>
            <w:hyperlink r:id="rId20" w:history="1">
              <w:r w:rsidRPr="007332F2">
                <w:rPr>
                  <w:rFonts w:ascii="Times New Roman" w:eastAsia="Times New Roman" w:hAnsi="Times New Roman" w:cs="Times New Roman"/>
                  <w:color w:val="007BFF"/>
                  <w:sz w:val="24"/>
                  <w:szCs w:val="24"/>
                  <w:u w:val="single"/>
                  <w:lang w:eastAsia="ru-RU"/>
                </w:rPr>
                <w:t>http</w:t>
              </w:r>
              <w:proofErr w:type="spellEnd"/>
              <w:r w:rsidRPr="007332F2">
                <w:rPr>
                  <w:rFonts w:ascii="Times New Roman" w:eastAsia="Times New Roman" w:hAnsi="Times New Roman" w:cs="Times New Roman"/>
                  <w:color w:val="007BFF"/>
                  <w:sz w:val="24"/>
                  <w:szCs w:val="24"/>
                  <w:u w:val="single"/>
                  <w:lang w:eastAsia="ru-RU"/>
                </w:rPr>
                <w:t>://</w:t>
              </w:r>
              <w:proofErr w:type="spellStart"/>
              <w:r w:rsidRPr="007332F2">
                <w:rPr>
                  <w:rFonts w:ascii="Times New Roman" w:eastAsia="Times New Roman" w:hAnsi="Times New Roman" w:cs="Times New Roman"/>
                  <w:color w:val="007BFF"/>
                  <w:sz w:val="24"/>
                  <w:szCs w:val="24"/>
                  <w:u w:val="single"/>
                  <w:lang w:eastAsia="ru-RU"/>
                </w:rPr>
                <w:t>www.consultant.ru</w:t>
              </w:r>
              <w:proofErr w:type="spellEnd"/>
              <w:r w:rsidRPr="007332F2">
                <w:rPr>
                  <w:rFonts w:ascii="Times New Roman" w:eastAsia="Times New Roman" w:hAnsi="Times New Roman" w:cs="Times New Roman"/>
                  <w:color w:val="007BFF"/>
                  <w:sz w:val="24"/>
                  <w:szCs w:val="24"/>
                  <w:u w:val="single"/>
                  <w:lang w:eastAsia="ru-RU"/>
                </w:rPr>
                <w:t>/</w:t>
              </w:r>
              <w:proofErr w:type="spellStart"/>
              <w:r w:rsidRPr="007332F2">
                <w:rPr>
                  <w:rFonts w:ascii="Times New Roman" w:eastAsia="Times New Roman" w:hAnsi="Times New Roman" w:cs="Times New Roman"/>
                  <w:color w:val="007BFF"/>
                  <w:sz w:val="24"/>
                  <w:szCs w:val="24"/>
                  <w:u w:val="single"/>
                  <w:lang w:eastAsia="ru-RU"/>
                </w:rPr>
                <w:t>law</w:t>
              </w:r>
              <w:proofErr w:type="spellEnd"/>
              <w:r w:rsidRPr="007332F2">
                <w:rPr>
                  <w:rFonts w:ascii="Times New Roman" w:eastAsia="Times New Roman" w:hAnsi="Times New Roman" w:cs="Times New Roman"/>
                  <w:color w:val="007BFF"/>
                  <w:sz w:val="24"/>
                  <w:szCs w:val="24"/>
                  <w:u w:val="single"/>
                  <w:lang w:eastAsia="ru-RU"/>
                </w:rPr>
                <w:t>/</w:t>
              </w:r>
              <w:proofErr w:type="spellStart"/>
              <w:r w:rsidRPr="007332F2">
                <w:rPr>
                  <w:rFonts w:ascii="Times New Roman" w:eastAsia="Times New Roman" w:hAnsi="Times New Roman" w:cs="Times New Roman"/>
                  <w:color w:val="007BFF"/>
                  <w:sz w:val="24"/>
                  <w:szCs w:val="24"/>
                  <w:u w:val="single"/>
                  <w:lang w:eastAsia="ru-RU"/>
                </w:rPr>
                <w:t>hotdocs</w:t>
              </w:r>
              <w:proofErr w:type="spellEnd"/>
              <w:r w:rsidRPr="007332F2">
                <w:rPr>
                  <w:rFonts w:ascii="Times New Roman" w:eastAsia="Times New Roman" w:hAnsi="Times New Roman" w:cs="Times New Roman"/>
                  <w:color w:val="007BFF"/>
                  <w:sz w:val="24"/>
                  <w:szCs w:val="24"/>
                  <w:u w:val="single"/>
                  <w:lang w:eastAsia="ru-RU"/>
                </w:rPr>
                <w:t>/66728.html</w:t>
              </w:r>
            </w:hyperlink>
            <w:r w:rsidRPr="007332F2">
              <w:rPr>
                <w:rFonts w:ascii="Times New Roman" w:eastAsia="Times New Roman" w:hAnsi="Times New Roman" w:cs="Times New Roman"/>
                <w:color w:val="212529"/>
                <w:sz w:val="24"/>
                <w:szCs w:val="24"/>
                <w:lang w:eastAsia="ru-RU"/>
              </w:rPr>
              <w:br/>
              <w:t xml:space="preserve">© </w:t>
            </w:r>
            <w:proofErr w:type="spellStart"/>
            <w:r w:rsidRPr="007332F2">
              <w:rPr>
                <w:rFonts w:ascii="Times New Roman" w:eastAsia="Times New Roman" w:hAnsi="Times New Roman" w:cs="Times New Roman"/>
                <w:color w:val="212529"/>
                <w:sz w:val="24"/>
                <w:szCs w:val="24"/>
                <w:lang w:eastAsia="ru-RU"/>
              </w:rPr>
              <w:t>КонсультантПлюс</w:t>
            </w:r>
            <w:proofErr w:type="spellEnd"/>
            <w:r w:rsidRPr="007332F2">
              <w:rPr>
                <w:rFonts w:ascii="Times New Roman" w:eastAsia="Times New Roman" w:hAnsi="Times New Roman" w:cs="Times New Roman"/>
                <w:color w:val="212529"/>
                <w:sz w:val="24"/>
                <w:szCs w:val="24"/>
                <w:lang w:eastAsia="ru-RU"/>
              </w:rPr>
              <w:t>, 1992-2021</w:t>
            </w:r>
          </w:p>
          <w:p w:rsidR="007332F2" w:rsidRPr="007332F2" w:rsidRDefault="007332F2" w:rsidP="000646F6">
            <w:pPr>
              <w:shd w:val="clear" w:color="auto" w:fill="FFFFFF"/>
              <w:rPr>
                <w:rFonts w:ascii="Times New Roman" w:hAnsi="Times New Roman" w:cs="Times New Roman"/>
                <w:sz w:val="24"/>
                <w:szCs w:val="24"/>
              </w:rPr>
            </w:pPr>
          </w:p>
        </w:tc>
        <w:tc>
          <w:tcPr>
            <w:tcW w:w="5953"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Порядок устанавливает требования к заполнению и учету аттестатов и их дубликатов, а также правила их выдачи.</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 xml:space="preserve">Признается утратившими силу приказ </w:t>
            </w:r>
            <w:proofErr w:type="spellStart"/>
            <w:r w:rsidRPr="007332F2">
              <w:rPr>
                <w:rFonts w:ascii="Times New Roman" w:eastAsia="Times New Roman" w:hAnsi="Times New Roman" w:cs="Times New Roman"/>
                <w:color w:val="212529"/>
                <w:sz w:val="24"/>
                <w:szCs w:val="24"/>
                <w:lang w:eastAsia="ru-RU"/>
              </w:rPr>
              <w:t>Минобрнауки</w:t>
            </w:r>
            <w:proofErr w:type="spellEnd"/>
            <w:r w:rsidRPr="007332F2">
              <w:rPr>
                <w:rFonts w:ascii="Times New Roman" w:eastAsia="Times New Roman" w:hAnsi="Times New Roman" w:cs="Times New Roman"/>
                <w:color w:val="212529"/>
                <w:sz w:val="24"/>
                <w:szCs w:val="24"/>
                <w:lang w:eastAsia="ru-RU"/>
              </w:rPr>
              <w:t xml:space="preserve"> России от 14 февраля 2014 г. N 115, которым утвержден аналогичный Порядок, с внесенными в него изменениями.</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Настоящий Приказ вступает в силу с 1 января 2021 года и действует до 1 января 2027 года.</w:t>
            </w:r>
          </w:p>
        </w:tc>
      </w:tr>
      <w:tr w:rsidR="007332F2" w:rsidRPr="007332F2" w:rsidTr="007332F2">
        <w:tc>
          <w:tcPr>
            <w:tcW w:w="4679"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hAnsi="Times New Roman" w:cs="Times New Roman"/>
                <w:sz w:val="24"/>
                <w:szCs w:val="24"/>
              </w:rPr>
              <w:lastRenderedPageBreak/>
              <w:t xml:space="preserve">Постановление </w:t>
            </w:r>
            <w:r w:rsidRPr="007332F2">
              <w:rPr>
                <w:rFonts w:ascii="Times New Roman" w:eastAsia="Times New Roman" w:hAnsi="Times New Roman" w:cs="Times New Roman"/>
                <w:color w:val="212529"/>
                <w:sz w:val="24"/>
                <w:szCs w:val="24"/>
                <w:lang w:eastAsia="ru-RU"/>
              </w:rPr>
              <w:t>Правительства РФ от 18 сентября 2020 г. N 1490 «О лицензировании образовательной деятельности»</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источник: </w:t>
            </w:r>
            <w:hyperlink r:id="rId21" w:history="1">
              <w:r w:rsidRPr="007332F2">
                <w:rPr>
                  <w:rFonts w:ascii="Times New Roman" w:eastAsia="Times New Roman" w:hAnsi="Times New Roman" w:cs="Times New Roman"/>
                  <w:color w:val="007BFF"/>
                  <w:sz w:val="24"/>
                  <w:szCs w:val="24"/>
                  <w:u w:val="single"/>
                  <w:lang w:eastAsia="ru-RU"/>
                </w:rPr>
                <w:t>https://www.garant.ru/</w:t>
              </w:r>
            </w:hyperlink>
          </w:p>
          <w:p w:rsidR="007332F2" w:rsidRPr="007332F2" w:rsidRDefault="007332F2" w:rsidP="000646F6">
            <w:pPr>
              <w:shd w:val="clear" w:color="auto" w:fill="FFFFFF"/>
              <w:rPr>
                <w:rFonts w:ascii="Times New Roman" w:hAnsi="Times New Roman" w:cs="Times New Roman"/>
                <w:sz w:val="24"/>
                <w:szCs w:val="24"/>
              </w:rPr>
            </w:pPr>
          </w:p>
        </w:tc>
        <w:tc>
          <w:tcPr>
            <w:tcW w:w="5953" w:type="dxa"/>
          </w:tcPr>
          <w:p w:rsidR="007332F2" w:rsidRPr="007332F2" w:rsidRDefault="007332F2" w:rsidP="000646F6">
            <w:pPr>
              <w:shd w:val="clear" w:color="auto" w:fill="FFFFFF"/>
              <w:rPr>
                <w:rFonts w:ascii="Times New Roman" w:eastAsia="Times New Roman" w:hAnsi="Times New Roman" w:cs="Times New Roman"/>
                <w:color w:val="212529"/>
                <w:sz w:val="24"/>
                <w:szCs w:val="24"/>
                <w:lang w:eastAsia="ru-RU"/>
              </w:rPr>
            </w:pPr>
            <w:r w:rsidRPr="007332F2">
              <w:rPr>
                <w:rFonts w:ascii="Times New Roman" w:hAnsi="Times New Roman" w:cs="Times New Roman"/>
                <w:color w:val="212529"/>
                <w:sz w:val="24"/>
                <w:szCs w:val="24"/>
                <w:shd w:val="clear" w:color="auto" w:fill="FFFFFF"/>
              </w:rPr>
              <w:t>Правительство РФ обновило </w:t>
            </w:r>
            <w:hyperlink r:id="rId22" w:anchor="/document/74680208/entry/1000" w:history="1">
              <w:r w:rsidRPr="007332F2">
                <w:rPr>
                  <w:rFonts w:ascii="Times New Roman" w:hAnsi="Times New Roman" w:cs="Times New Roman"/>
                  <w:color w:val="007BFF"/>
                  <w:sz w:val="24"/>
                  <w:szCs w:val="24"/>
                  <w:u w:val="single"/>
                  <w:shd w:val="clear" w:color="auto" w:fill="FFFFFF"/>
                </w:rPr>
                <w:t>правила</w:t>
              </w:r>
            </w:hyperlink>
            <w:r w:rsidRPr="007332F2">
              <w:rPr>
                <w:rFonts w:ascii="Times New Roman" w:hAnsi="Times New Roman" w:cs="Times New Roman"/>
                <w:color w:val="212529"/>
                <w:sz w:val="24"/>
                <w:szCs w:val="24"/>
                <w:shd w:val="clear" w:color="auto" w:fill="FFFFFF"/>
              </w:rPr>
              <w:t> лицензирования образовательной деятельности. Ранее утвержденный порядок признан утратившим силу с 1 января 2021 г. в рамках механизма «регуляторной гильотины». Уточнены лицензионные требования. Как и ранее, прописан перечень услуг по реализации образовательных программ, определены лицензирующие органы. Документы на получение лицензии можно будет подать в т.ч. через МФЦ</w:t>
            </w:r>
          </w:p>
        </w:tc>
      </w:tr>
      <w:tr w:rsidR="007332F2" w:rsidRPr="007332F2" w:rsidTr="007332F2">
        <w:tc>
          <w:tcPr>
            <w:tcW w:w="4679" w:type="dxa"/>
          </w:tcPr>
          <w:p w:rsidR="007332F2" w:rsidRPr="007332F2" w:rsidRDefault="007332F2" w:rsidP="000646F6">
            <w:pPr>
              <w:shd w:val="clear" w:color="auto" w:fill="FFFFFF"/>
              <w:spacing w:after="255" w:line="300" w:lineRule="atLeast"/>
              <w:outlineLvl w:val="1"/>
              <w:rPr>
                <w:rFonts w:ascii="Times New Roman" w:hAnsi="Times New Roman" w:cs="Times New Roman"/>
                <w:sz w:val="24"/>
                <w:szCs w:val="24"/>
              </w:rPr>
            </w:pPr>
            <w:r w:rsidRPr="007332F2">
              <w:rPr>
                <w:rFonts w:ascii="Times New Roman" w:hAnsi="Times New Roman" w:cs="Times New Roman"/>
                <w:sz w:val="24"/>
                <w:szCs w:val="24"/>
              </w:rPr>
              <w:t xml:space="preserve">Постановление Главного государственного санитарного врача РФ от 15 мая 2013 г. № 26 "Об утверждении </w:t>
            </w:r>
            <w:proofErr w:type="spellStart"/>
            <w:r w:rsidRPr="007332F2">
              <w:rPr>
                <w:rFonts w:ascii="Times New Roman" w:hAnsi="Times New Roman" w:cs="Times New Roman"/>
                <w:sz w:val="24"/>
                <w:szCs w:val="24"/>
              </w:rPr>
              <w:t>СанПиН</w:t>
            </w:r>
            <w:proofErr w:type="spellEnd"/>
            <w:r w:rsidRPr="007332F2">
              <w:rPr>
                <w:rFonts w:ascii="Times New Roman" w:hAnsi="Times New Roman" w:cs="Times New Roman"/>
                <w:sz w:val="24"/>
                <w:szCs w:val="24"/>
              </w:rPr>
              <w:t xml:space="preserve">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5953"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proofErr w:type="gramStart"/>
            <w:r w:rsidRPr="007332F2">
              <w:rPr>
                <w:rFonts w:ascii="Times New Roman" w:eastAsia="Times New Roman" w:hAnsi="Times New Roman" w:cs="Times New Roman"/>
                <w:color w:val="212529"/>
                <w:sz w:val="24"/>
                <w:szCs w:val="24"/>
                <w:lang w:eastAsia="ru-RU"/>
              </w:rPr>
              <w:t xml:space="preserve">Правила направлены на охрану здоровья детей и молодёжи, предотвращение инфекционных, массовых неинфекционных заболеваний (отравлений) и устанавливают санитарно-эпидемиологические требования к обеспечению безопасных условий образовательной деятельности, оказания услуг по воспитанию и обучению, спортивной подготовке, уходу и присмотру за детьми, включая требования к организации проведения временного досуга детей в помещениях (специально выделенных местах), устроенных в торговых, </w:t>
            </w:r>
            <w:proofErr w:type="spellStart"/>
            <w:r w:rsidRPr="007332F2">
              <w:rPr>
                <w:rFonts w:ascii="Times New Roman" w:eastAsia="Times New Roman" w:hAnsi="Times New Roman" w:cs="Times New Roman"/>
                <w:color w:val="212529"/>
                <w:sz w:val="24"/>
                <w:szCs w:val="24"/>
                <w:lang w:eastAsia="ru-RU"/>
              </w:rPr>
              <w:t>культурно-досуговых</w:t>
            </w:r>
            <w:proofErr w:type="spellEnd"/>
            <w:r w:rsidRPr="007332F2">
              <w:rPr>
                <w:rFonts w:ascii="Times New Roman" w:eastAsia="Times New Roman" w:hAnsi="Times New Roman" w:cs="Times New Roman"/>
                <w:color w:val="212529"/>
                <w:sz w:val="24"/>
                <w:szCs w:val="24"/>
                <w:lang w:eastAsia="ru-RU"/>
              </w:rPr>
              <w:t xml:space="preserve"> центрах, аэропортах, железнодорожных вокзалах и иных</w:t>
            </w:r>
            <w:proofErr w:type="gramEnd"/>
            <w:r w:rsidRPr="007332F2">
              <w:rPr>
                <w:rFonts w:ascii="Times New Roman" w:eastAsia="Times New Roman" w:hAnsi="Times New Roman" w:cs="Times New Roman"/>
                <w:color w:val="212529"/>
                <w:sz w:val="24"/>
                <w:szCs w:val="24"/>
                <w:lang w:eastAsia="ru-RU"/>
              </w:rPr>
              <w:t xml:space="preserve"> </w:t>
            </w:r>
            <w:proofErr w:type="gramStart"/>
            <w:r w:rsidRPr="007332F2">
              <w:rPr>
                <w:rFonts w:ascii="Times New Roman" w:eastAsia="Times New Roman" w:hAnsi="Times New Roman" w:cs="Times New Roman"/>
                <w:color w:val="212529"/>
                <w:sz w:val="24"/>
                <w:szCs w:val="24"/>
                <w:lang w:eastAsia="ru-RU"/>
              </w:rPr>
              <w:t>объектах нежилого назначения, отдыху и оздоровлению, предоставлению мест временного проживания, социальных услуг для детей, а также к условиям проведения спортивных, художественных и культурно-массовых мероприятий с участием детей и молодёжи и определяют санитарно-противоэпидемические (профилактические) меры при организации перевозок организованных групп детей железнодорожным транспортом.</w:t>
            </w:r>
            <w:proofErr w:type="gramEnd"/>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Правила являются обязательными для исполнения гражданами, юридическими лицами и индивидуальными предпринимателями при осуществлении указанной деятельности.</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Правила не распространяются на проведение экскурсионных мероприятий и организованных походов.</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Правила действуют до 01.01.2027.</w:t>
            </w:r>
          </w:p>
          <w:p w:rsidR="007332F2" w:rsidRPr="007332F2" w:rsidRDefault="007332F2" w:rsidP="007332F2">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Признаются утратившими силу с 01.01.2021 постановления Главного государственного санитарного врача РФ, регулирующие правоотношения в аналогичной сфере деятельности.</w:t>
            </w:r>
          </w:p>
        </w:tc>
      </w:tr>
      <w:tr w:rsidR="007332F2" w:rsidRPr="007332F2" w:rsidTr="007332F2">
        <w:tc>
          <w:tcPr>
            <w:tcW w:w="4679"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hAnsi="Times New Roman" w:cs="Times New Roman"/>
                <w:sz w:val="24"/>
                <w:szCs w:val="24"/>
              </w:rPr>
              <w:t xml:space="preserve">Федеральный закон </w:t>
            </w:r>
            <w:r w:rsidRPr="007332F2">
              <w:rPr>
                <w:rFonts w:ascii="Times New Roman" w:eastAsia="Times New Roman" w:hAnsi="Times New Roman" w:cs="Times New Roman"/>
                <w:color w:val="212529"/>
                <w:sz w:val="24"/>
                <w:szCs w:val="24"/>
                <w:lang w:eastAsia="ru-RU"/>
              </w:rPr>
              <w:t xml:space="preserve">от 19 декабря 2016 г. N 433-ФЗ «О внесении изменений в статью 7 Федерального закона «Об организации </w:t>
            </w:r>
            <w:r w:rsidRPr="007332F2">
              <w:rPr>
                <w:rFonts w:ascii="Times New Roman" w:eastAsia="Times New Roman" w:hAnsi="Times New Roman" w:cs="Times New Roman"/>
                <w:color w:val="212529"/>
                <w:sz w:val="24"/>
                <w:szCs w:val="24"/>
                <w:lang w:eastAsia="ru-RU"/>
              </w:rPr>
              <w:lastRenderedPageBreak/>
              <w:t>предоставления государственных и муниципальных услуг»</w:t>
            </w:r>
          </w:p>
          <w:p w:rsidR="007332F2" w:rsidRPr="007332F2" w:rsidRDefault="007332F2" w:rsidP="000646F6">
            <w:pPr>
              <w:rPr>
                <w:rFonts w:ascii="Times New Roman" w:eastAsia="Times New Roman" w:hAnsi="Times New Roman" w:cs="Times New Roman"/>
                <w:sz w:val="24"/>
                <w:szCs w:val="24"/>
                <w:lang w:eastAsia="ru-RU"/>
              </w:rPr>
            </w:pPr>
            <w:r w:rsidRPr="007332F2">
              <w:rPr>
                <w:rFonts w:ascii="Times New Roman" w:eastAsia="Times New Roman" w:hAnsi="Times New Roman" w:cs="Times New Roman"/>
                <w:color w:val="212529"/>
                <w:sz w:val="24"/>
                <w:szCs w:val="24"/>
                <w:shd w:val="clear" w:color="auto" w:fill="FFFFFF"/>
                <w:lang w:eastAsia="ru-RU"/>
              </w:rPr>
              <w:t> </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 xml:space="preserve">Вносит изменение </w:t>
            </w:r>
            <w:proofErr w:type="gramStart"/>
            <w:r w:rsidRPr="007332F2">
              <w:rPr>
                <w:rFonts w:ascii="Times New Roman" w:eastAsia="Times New Roman" w:hAnsi="Times New Roman" w:cs="Times New Roman"/>
                <w:color w:val="212529"/>
                <w:sz w:val="24"/>
                <w:szCs w:val="24"/>
                <w:lang w:eastAsia="ru-RU"/>
              </w:rPr>
              <w:t>в</w:t>
            </w:r>
            <w:proofErr w:type="gramEnd"/>
            <w:r w:rsidRPr="007332F2">
              <w:rPr>
                <w:rFonts w:ascii="Times New Roman" w:eastAsia="Times New Roman" w:hAnsi="Times New Roman" w:cs="Times New Roman"/>
                <w:color w:val="212529"/>
                <w:sz w:val="24"/>
                <w:szCs w:val="24"/>
                <w:lang w:eastAsia="ru-RU"/>
              </w:rPr>
              <w:t>:</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hyperlink r:id="rId23" w:anchor="/document/12177515/entry/0" w:history="1">
              <w:r w:rsidRPr="007332F2">
                <w:rPr>
                  <w:rFonts w:ascii="Times New Roman" w:eastAsia="Times New Roman" w:hAnsi="Times New Roman" w:cs="Times New Roman"/>
                  <w:color w:val="007BFF"/>
                  <w:sz w:val="24"/>
                  <w:szCs w:val="24"/>
                  <w:u w:val="single"/>
                  <w:lang w:eastAsia="ru-RU"/>
                </w:rPr>
                <w:t>Федеральный закон</w:t>
              </w:r>
            </w:hyperlink>
            <w:r w:rsidRPr="007332F2">
              <w:rPr>
                <w:rFonts w:ascii="Times New Roman" w:eastAsia="Times New Roman" w:hAnsi="Times New Roman" w:cs="Times New Roman"/>
                <w:color w:val="212529"/>
                <w:sz w:val="24"/>
                <w:szCs w:val="24"/>
                <w:lang w:eastAsia="ru-RU"/>
              </w:rPr>
              <w:t> от 27 июля 2010 г. N 210-ФЗ «Об организации предоставления государственных и муниципальных услуг»</w:t>
            </w:r>
          </w:p>
          <w:p w:rsidR="007332F2" w:rsidRPr="007332F2" w:rsidRDefault="007332F2" w:rsidP="000646F6">
            <w:pPr>
              <w:rPr>
                <w:rFonts w:ascii="Times New Roman" w:hAnsi="Times New Roman" w:cs="Times New Roman"/>
                <w:sz w:val="24"/>
                <w:szCs w:val="24"/>
              </w:rPr>
            </w:pPr>
          </w:p>
        </w:tc>
        <w:tc>
          <w:tcPr>
            <w:tcW w:w="5953"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lastRenderedPageBreak/>
              <w:t>Скорректирован </w:t>
            </w:r>
            <w:hyperlink r:id="rId24" w:anchor="/document/12177515/entry/0" w:history="1">
              <w:r w:rsidRPr="007332F2">
                <w:rPr>
                  <w:rFonts w:ascii="Times New Roman" w:eastAsia="Times New Roman" w:hAnsi="Times New Roman" w:cs="Times New Roman"/>
                  <w:color w:val="007BFF"/>
                  <w:sz w:val="24"/>
                  <w:szCs w:val="24"/>
                  <w:u w:val="single"/>
                  <w:lang w:eastAsia="ru-RU"/>
                </w:rPr>
                <w:t>Закон</w:t>
              </w:r>
            </w:hyperlink>
            <w:r w:rsidRPr="007332F2">
              <w:rPr>
                <w:rFonts w:ascii="Times New Roman" w:eastAsia="Times New Roman" w:hAnsi="Times New Roman" w:cs="Times New Roman"/>
                <w:color w:val="212529"/>
                <w:sz w:val="24"/>
                <w:szCs w:val="24"/>
                <w:lang w:eastAsia="ru-RU"/>
              </w:rPr>
              <w:t xml:space="preserve"> об организации предоставления государственных и муниципальных услуг. Поправки призваны сократить перечень документов личного </w:t>
            </w:r>
            <w:r w:rsidRPr="007332F2">
              <w:rPr>
                <w:rFonts w:ascii="Times New Roman" w:eastAsia="Times New Roman" w:hAnsi="Times New Roman" w:cs="Times New Roman"/>
                <w:color w:val="212529"/>
                <w:sz w:val="24"/>
                <w:szCs w:val="24"/>
                <w:lang w:eastAsia="ru-RU"/>
              </w:rPr>
              <w:lastRenderedPageBreak/>
              <w:t>хранения.</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 xml:space="preserve">Так, свидетельства о регистрации актов гражданского состояния нужно будет предоставлять, если они выданы в иностранном государстве. Также согласно поправкам необходим их нотариально удостоверенный перевод на русский язык. Предусмотрена передача свидетельств об усыновлении, выданных органами </w:t>
            </w:r>
            <w:proofErr w:type="spellStart"/>
            <w:r w:rsidRPr="007332F2">
              <w:rPr>
                <w:rFonts w:ascii="Times New Roman" w:eastAsia="Times New Roman" w:hAnsi="Times New Roman" w:cs="Times New Roman"/>
                <w:color w:val="212529"/>
                <w:sz w:val="24"/>
                <w:szCs w:val="24"/>
                <w:lang w:eastAsia="ru-RU"/>
              </w:rPr>
              <w:t>ЗАГСа</w:t>
            </w:r>
            <w:proofErr w:type="spellEnd"/>
            <w:r w:rsidRPr="007332F2">
              <w:rPr>
                <w:rFonts w:ascii="Times New Roman" w:eastAsia="Times New Roman" w:hAnsi="Times New Roman" w:cs="Times New Roman"/>
                <w:color w:val="212529"/>
                <w:sz w:val="24"/>
                <w:szCs w:val="24"/>
                <w:lang w:eastAsia="ru-RU"/>
              </w:rPr>
              <w:t xml:space="preserve"> или консульскими учреждениями России.</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Также упомянуты документы об образовании и (или) о квалификации, об ученых степенях и званиях и те, что связаны с прохождением обучения, выданные на территории иностранного государства, вместе с нотариально удостоверенным переводом на русский язык</w:t>
            </w:r>
          </w:p>
        </w:tc>
      </w:tr>
      <w:tr w:rsidR="007332F2" w:rsidRPr="007332F2" w:rsidTr="007332F2">
        <w:tc>
          <w:tcPr>
            <w:tcW w:w="4679" w:type="dxa"/>
          </w:tcPr>
          <w:p w:rsidR="007332F2" w:rsidRPr="007332F2" w:rsidRDefault="007332F2" w:rsidP="000646F6">
            <w:pPr>
              <w:rPr>
                <w:rFonts w:ascii="Times New Roman" w:hAnsi="Times New Roman" w:cs="Times New Roman"/>
                <w:sz w:val="24"/>
                <w:szCs w:val="24"/>
              </w:rPr>
            </w:pPr>
            <w:proofErr w:type="gramStart"/>
            <w:r w:rsidRPr="007332F2">
              <w:rPr>
                <w:rFonts w:ascii="Times New Roman" w:hAnsi="Times New Roman" w:cs="Times New Roman"/>
                <w:sz w:val="24"/>
                <w:szCs w:val="24"/>
              </w:rPr>
              <w:lastRenderedPageBreak/>
              <w:t>Приказ Министерства здравоохранения РФ от 23 октября 2020 г. N 1144н «Об утверждении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w:t>
            </w:r>
            <w:proofErr w:type="gramEnd"/>
            <w:r w:rsidRPr="007332F2">
              <w:rPr>
                <w:rFonts w:ascii="Times New Roman" w:hAnsi="Times New Roman" w:cs="Times New Roman"/>
                <w:sz w:val="24"/>
                <w:szCs w:val="24"/>
              </w:rPr>
              <w:t xml:space="preserve"> комплекса «Готов к труду и обороне» (ГТО)» и форм медицинских заключений о допуске к участию в физкультурных и спортивных мероприятиях»</w:t>
            </w:r>
          </w:p>
        </w:tc>
        <w:tc>
          <w:tcPr>
            <w:tcW w:w="5953"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 xml:space="preserve">На 2021-2026 гг. Минздрав установил </w:t>
            </w:r>
            <w:proofErr w:type="gramStart"/>
            <w:r w:rsidRPr="007332F2">
              <w:rPr>
                <w:rFonts w:ascii="Times New Roman" w:eastAsia="Times New Roman" w:hAnsi="Times New Roman" w:cs="Times New Roman"/>
                <w:color w:val="212529"/>
                <w:sz w:val="24"/>
                <w:szCs w:val="24"/>
                <w:lang w:eastAsia="ru-RU"/>
              </w:rPr>
              <w:t>новые</w:t>
            </w:r>
            <w:proofErr w:type="gramEnd"/>
            <w:r w:rsidRPr="007332F2">
              <w:rPr>
                <w:rFonts w:ascii="Times New Roman" w:eastAsia="Times New Roman" w:hAnsi="Times New Roman" w:cs="Times New Roman"/>
                <w:color w:val="212529"/>
                <w:sz w:val="24"/>
                <w:szCs w:val="24"/>
                <w:lang w:eastAsia="ru-RU"/>
              </w:rPr>
              <w:t>:</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 </w:t>
            </w:r>
            <w:hyperlink r:id="rId25" w:anchor="/document/74998631/entry/100" w:history="1">
              <w:r w:rsidRPr="007332F2">
                <w:rPr>
                  <w:rFonts w:ascii="Times New Roman" w:eastAsia="Times New Roman" w:hAnsi="Times New Roman" w:cs="Times New Roman"/>
                  <w:color w:val="007BFF"/>
                  <w:sz w:val="24"/>
                  <w:szCs w:val="24"/>
                  <w:u w:val="single"/>
                  <w:lang w:eastAsia="ru-RU"/>
                </w:rPr>
                <w:t>правила</w:t>
              </w:r>
            </w:hyperlink>
            <w:r w:rsidRPr="007332F2">
              <w:rPr>
                <w:rFonts w:ascii="Times New Roman" w:eastAsia="Times New Roman" w:hAnsi="Times New Roman" w:cs="Times New Roman"/>
                <w:color w:val="212529"/>
                <w:sz w:val="24"/>
                <w:szCs w:val="24"/>
                <w:lang w:eastAsia="ru-RU"/>
              </w:rPr>
              <w:t> организации оказания медпомощи лицам, занимающимся физкультурой и спортом (в т. ч. при подготовке и проведении физкультурных мероприятий и спортивных мероприятий), включая порядок медосмотра лиц, желающих пройти спортивную подготовку, заниматься физкультурой и спортом в организациях и (или) выполнить нормативы ГТО;</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 </w:t>
            </w:r>
            <w:hyperlink r:id="rId26" w:anchor="/document/74998631/entry/200" w:history="1">
              <w:r w:rsidRPr="007332F2">
                <w:rPr>
                  <w:rFonts w:ascii="Times New Roman" w:eastAsia="Times New Roman" w:hAnsi="Times New Roman" w:cs="Times New Roman"/>
                  <w:color w:val="007BFF"/>
                  <w:sz w:val="24"/>
                  <w:szCs w:val="24"/>
                  <w:u w:val="single"/>
                  <w:lang w:eastAsia="ru-RU"/>
                </w:rPr>
                <w:t>форму</w:t>
              </w:r>
            </w:hyperlink>
            <w:r w:rsidRPr="007332F2">
              <w:rPr>
                <w:rFonts w:ascii="Times New Roman" w:eastAsia="Times New Roman" w:hAnsi="Times New Roman" w:cs="Times New Roman"/>
                <w:color w:val="212529"/>
                <w:sz w:val="24"/>
                <w:szCs w:val="24"/>
                <w:lang w:eastAsia="ru-RU"/>
              </w:rPr>
              <w:t> медицинского заключения о допуске к участию в физкультурных и спортивных мероприятиях (тренировочных мероприятиях и спортивных соревнованиях), мероприятиях по оценке выполнения нормативов ГТО;</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 </w:t>
            </w:r>
            <w:hyperlink r:id="rId27" w:anchor="/document/74998631/entry/300" w:history="1">
              <w:r w:rsidRPr="007332F2">
                <w:rPr>
                  <w:rFonts w:ascii="Times New Roman" w:eastAsia="Times New Roman" w:hAnsi="Times New Roman" w:cs="Times New Roman"/>
                  <w:color w:val="007BFF"/>
                  <w:sz w:val="24"/>
                  <w:szCs w:val="24"/>
                  <w:u w:val="single"/>
                  <w:lang w:eastAsia="ru-RU"/>
                </w:rPr>
                <w:t>форму</w:t>
              </w:r>
            </w:hyperlink>
            <w:r w:rsidRPr="007332F2">
              <w:rPr>
                <w:rFonts w:ascii="Times New Roman" w:eastAsia="Times New Roman" w:hAnsi="Times New Roman" w:cs="Times New Roman"/>
                <w:color w:val="212529"/>
                <w:sz w:val="24"/>
                <w:szCs w:val="24"/>
                <w:lang w:eastAsia="ru-RU"/>
              </w:rPr>
              <w:t> медицинского заключения о допуске спортсменов спортивной команды к участию в спортивном мероприятии.</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Вносимые изменения продиктованы правоприменительной практикой, а также отвечают современным тенденциям развития спортивной медицины</w:t>
            </w:r>
          </w:p>
          <w:p w:rsidR="007332F2" w:rsidRPr="007332F2" w:rsidRDefault="007332F2" w:rsidP="000646F6">
            <w:pPr>
              <w:rPr>
                <w:rFonts w:ascii="Times New Roman" w:hAnsi="Times New Roman" w:cs="Times New Roman"/>
                <w:b/>
                <w:sz w:val="24"/>
                <w:szCs w:val="24"/>
              </w:rPr>
            </w:pPr>
          </w:p>
        </w:tc>
      </w:tr>
      <w:tr w:rsidR="007332F2" w:rsidRPr="007332F2" w:rsidTr="007332F2">
        <w:tc>
          <w:tcPr>
            <w:tcW w:w="4679" w:type="dxa"/>
          </w:tcPr>
          <w:p w:rsidR="007332F2" w:rsidRPr="007332F2" w:rsidRDefault="007332F2" w:rsidP="000646F6">
            <w:pPr>
              <w:rPr>
                <w:rFonts w:ascii="Times New Roman" w:hAnsi="Times New Roman" w:cs="Times New Roman"/>
                <w:sz w:val="24"/>
                <w:szCs w:val="24"/>
              </w:rPr>
            </w:pPr>
            <w:r w:rsidRPr="007332F2">
              <w:rPr>
                <w:rFonts w:ascii="Times New Roman" w:hAnsi="Times New Roman" w:cs="Times New Roman"/>
                <w:sz w:val="24"/>
                <w:szCs w:val="24"/>
              </w:rPr>
              <w:t xml:space="preserve">Постановление </w:t>
            </w:r>
            <w:r w:rsidRPr="007332F2">
              <w:rPr>
                <w:rFonts w:ascii="Times New Roman" w:hAnsi="Times New Roman" w:cs="Times New Roman"/>
                <w:color w:val="212529"/>
                <w:sz w:val="24"/>
                <w:szCs w:val="24"/>
                <w:shd w:val="clear" w:color="auto" w:fill="FFFFFF"/>
              </w:rPr>
              <w:t>Правительства РФ от 23 сентября 2020 г. N 1527 «Об утверждении Правил организованной перевозки группы детей автобусами»</w:t>
            </w:r>
          </w:p>
        </w:tc>
        <w:tc>
          <w:tcPr>
            <w:tcW w:w="5953"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На 2021-2026 гг. установлены </w:t>
            </w:r>
            <w:hyperlink r:id="rId28" w:anchor="/document/74691848/entry/1000" w:history="1">
              <w:r w:rsidRPr="007332F2">
                <w:rPr>
                  <w:rFonts w:ascii="Times New Roman" w:eastAsia="Times New Roman" w:hAnsi="Times New Roman" w:cs="Times New Roman"/>
                  <w:color w:val="007BFF"/>
                  <w:sz w:val="24"/>
                  <w:szCs w:val="24"/>
                  <w:u w:val="single"/>
                  <w:lang w:eastAsia="ru-RU"/>
                </w:rPr>
                <w:t>правила</w:t>
              </w:r>
            </w:hyperlink>
            <w:r w:rsidRPr="007332F2">
              <w:rPr>
                <w:rFonts w:ascii="Times New Roman" w:eastAsia="Times New Roman" w:hAnsi="Times New Roman" w:cs="Times New Roman"/>
                <w:color w:val="212529"/>
                <w:sz w:val="24"/>
                <w:szCs w:val="24"/>
                <w:lang w:eastAsia="ru-RU"/>
              </w:rPr>
              <w:t> организованной перевозки группы детей автобусами.</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 xml:space="preserve">Если автобусов 1-2, то о поездке нужно уведомить районное подразделение ГИБДД по месту отправления, а если 3 и более — подать заявку на сопровождение патрульным автомобилем. Если во втором случае поездка будет длиться более 12 часов, то также </w:t>
            </w:r>
            <w:r w:rsidRPr="007332F2">
              <w:rPr>
                <w:rFonts w:ascii="Times New Roman" w:eastAsia="Times New Roman" w:hAnsi="Times New Roman" w:cs="Times New Roman"/>
                <w:color w:val="212529"/>
                <w:sz w:val="24"/>
                <w:szCs w:val="24"/>
                <w:lang w:eastAsia="ru-RU"/>
              </w:rPr>
              <w:lastRenderedPageBreak/>
              <w:t>необходим медработник.</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Детей до 7 лет брать в поездки длительностью более 4 часов нельзя.</w:t>
            </w:r>
          </w:p>
          <w:p w:rsidR="007332F2" w:rsidRPr="007332F2" w:rsidRDefault="007332F2" w:rsidP="007332F2">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На автобусе должен быть включен маячок желтого или оранжевого цвета. Также указаны требования к водителям</w:t>
            </w:r>
          </w:p>
        </w:tc>
      </w:tr>
      <w:tr w:rsidR="007332F2" w:rsidRPr="007332F2" w:rsidTr="007332F2">
        <w:tc>
          <w:tcPr>
            <w:tcW w:w="4679" w:type="dxa"/>
          </w:tcPr>
          <w:p w:rsidR="007332F2" w:rsidRPr="007332F2" w:rsidRDefault="007332F2" w:rsidP="000646F6">
            <w:pPr>
              <w:rPr>
                <w:rFonts w:ascii="Times New Roman" w:hAnsi="Times New Roman" w:cs="Times New Roman"/>
                <w:sz w:val="24"/>
                <w:szCs w:val="24"/>
              </w:rPr>
            </w:pPr>
            <w:r w:rsidRPr="007332F2">
              <w:rPr>
                <w:rFonts w:ascii="Times New Roman" w:hAnsi="Times New Roman" w:cs="Times New Roman"/>
                <w:sz w:val="24"/>
                <w:szCs w:val="24"/>
              </w:rPr>
              <w:lastRenderedPageBreak/>
              <w:t xml:space="preserve">Приказ </w:t>
            </w:r>
            <w:r w:rsidRPr="007332F2">
              <w:rPr>
                <w:rFonts w:ascii="Times New Roman" w:hAnsi="Times New Roman" w:cs="Times New Roman"/>
                <w:color w:val="212529"/>
                <w:sz w:val="24"/>
                <w:szCs w:val="24"/>
                <w:shd w:val="clear" w:color="auto" w:fill="FFFFFF"/>
              </w:rPr>
              <w:t>Министерства здравоохранения РФ от 14 сентября 2020 г. N 972н «Об утверждении Порядка выдачи медицинскими организациями справок и медицинских заключений»</w:t>
            </w:r>
          </w:p>
        </w:tc>
        <w:tc>
          <w:tcPr>
            <w:tcW w:w="5953"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На 2021-2026 г. установлен новый </w:t>
            </w:r>
            <w:hyperlink r:id="rId29" w:anchor="/document/75003711/entry/1000" w:history="1">
              <w:r w:rsidRPr="007332F2">
                <w:rPr>
                  <w:rFonts w:ascii="Times New Roman" w:eastAsia="Times New Roman" w:hAnsi="Times New Roman" w:cs="Times New Roman"/>
                  <w:color w:val="007BFF"/>
                  <w:sz w:val="24"/>
                  <w:szCs w:val="24"/>
                  <w:u w:val="single"/>
                  <w:lang w:eastAsia="ru-RU"/>
                </w:rPr>
                <w:t>порядок</w:t>
              </w:r>
            </w:hyperlink>
            <w:r w:rsidRPr="007332F2">
              <w:rPr>
                <w:rFonts w:ascii="Times New Roman" w:eastAsia="Times New Roman" w:hAnsi="Times New Roman" w:cs="Times New Roman"/>
                <w:color w:val="212529"/>
                <w:sz w:val="24"/>
                <w:szCs w:val="24"/>
                <w:lang w:eastAsia="ru-RU"/>
              </w:rPr>
              <w:t xml:space="preserve"> выдачи </w:t>
            </w:r>
            <w:proofErr w:type="spellStart"/>
            <w:r w:rsidRPr="007332F2">
              <w:rPr>
                <w:rFonts w:ascii="Times New Roman" w:eastAsia="Times New Roman" w:hAnsi="Times New Roman" w:cs="Times New Roman"/>
                <w:color w:val="212529"/>
                <w:sz w:val="24"/>
                <w:szCs w:val="24"/>
                <w:lang w:eastAsia="ru-RU"/>
              </w:rPr>
              <w:t>медорганизациями</w:t>
            </w:r>
            <w:proofErr w:type="spellEnd"/>
            <w:r w:rsidRPr="007332F2">
              <w:rPr>
                <w:rFonts w:ascii="Times New Roman" w:eastAsia="Times New Roman" w:hAnsi="Times New Roman" w:cs="Times New Roman"/>
                <w:color w:val="212529"/>
                <w:sz w:val="24"/>
                <w:szCs w:val="24"/>
                <w:lang w:eastAsia="ru-RU"/>
              </w:rPr>
              <w:t xml:space="preserve"> справок и медицинских заключений. Ранее утвержденные правила отменяются в рамках «регуляторной гильотины».</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 xml:space="preserve">Предусмотрена возможность получения справок и </w:t>
            </w:r>
            <w:proofErr w:type="spellStart"/>
            <w:r w:rsidRPr="007332F2">
              <w:rPr>
                <w:rFonts w:ascii="Times New Roman" w:eastAsia="Times New Roman" w:hAnsi="Times New Roman" w:cs="Times New Roman"/>
                <w:color w:val="212529"/>
                <w:sz w:val="24"/>
                <w:szCs w:val="24"/>
                <w:lang w:eastAsia="ru-RU"/>
              </w:rPr>
              <w:t>медзаключений</w:t>
            </w:r>
            <w:proofErr w:type="spellEnd"/>
            <w:r w:rsidRPr="007332F2">
              <w:rPr>
                <w:rFonts w:ascii="Times New Roman" w:eastAsia="Times New Roman" w:hAnsi="Times New Roman" w:cs="Times New Roman"/>
                <w:color w:val="212529"/>
                <w:sz w:val="24"/>
                <w:szCs w:val="24"/>
                <w:lang w:eastAsia="ru-RU"/>
              </w:rPr>
              <w:t xml:space="preserve"> в электронной форме. В этом случае на них проставляется усиленная квалифицированная электронная подпись медработника. Запросить электронную документацию можно будет либо при личном обращении, либо через портал </w:t>
            </w:r>
            <w:proofErr w:type="spellStart"/>
            <w:r w:rsidRPr="007332F2">
              <w:rPr>
                <w:rFonts w:ascii="Times New Roman" w:eastAsia="Times New Roman" w:hAnsi="Times New Roman" w:cs="Times New Roman"/>
                <w:color w:val="212529"/>
                <w:sz w:val="24"/>
                <w:szCs w:val="24"/>
                <w:lang w:eastAsia="ru-RU"/>
              </w:rPr>
              <w:t>госуслуг</w:t>
            </w:r>
            <w:proofErr w:type="spellEnd"/>
          </w:p>
        </w:tc>
      </w:tr>
      <w:tr w:rsidR="007332F2" w:rsidRPr="007332F2" w:rsidTr="007332F2">
        <w:tc>
          <w:tcPr>
            <w:tcW w:w="4679" w:type="dxa"/>
          </w:tcPr>
          <w:p w:rsidR="007332F2" w:rsidRPr="007332F2" w:rsidRDefault="007332F2" w:rsidP="000646F6">
            <w:pPr>
              <w:rPr>
                <w:rFonts w:ascii="Times New Roman" w:hAnsi="Times New Roman" w:cs="Times New Roman"/>
                <w:sz w:val="24"/>
                <w:szCs w:val="24"/>
              </w:rPr>
            </w:pPr>
            <w:r w:rsidRPr="007332F2">
              <w:rPr>
                <w:rFonts w:ascii="Times New Roman" w:hAnsi="Times New Roman" w:cs="Times New Roman"/>
                <w:sz w:val="24"/>
                <w:szCs w:val="24"/>
              </w:rPr>
              <w:t xml:space="preserve">Приказ </w:t>
            </w:r>
            <w:r w:rsidRPr="007332F2">
              <w:rPr>
                <w:rFonts w:ascii="Times New Roman" w:hAnsi="Times New Roman" w:cs="Times New Roman"/>
                <w:color w:val="212529"/>
                <w:sz w:val="24"/>
                <w:szCs w:val="24"/>
                <w:shd w:val="clear" w:color="auto" w:fill="FFFFFF"/>
              </w:rPr>
              <w:t>Министерства просвещения Российской Федерации от 11.12.2020 № 712</w:t>
            </w:r>
            <w:r w:rsidRPr="007332F2">
              <w:rPr>
                <w:rFonts w:ascii="Times New Roman" w:hAnsi="Times New Roman" w:cs="Times New Roman"/>
                <w:color w:val="212529"/>
                <w:sz w:val="24"/>
                <w:szCs w:val="24"/>
              </w:rPr>
              <w:br/>
            </w:r>
            <w:r w:rsidRPr="007332F2">
              <w:rPr>
                <w:rFonts w:ascii="Times New Roman" w:hAnsi="Times New Roman" w:cs="Times New Roman"/>
                <w:color w:val="212529"/>
                <w:sz w:val="24"/>
                <w:szCs w:val="24"/>
                <w:shd w:val="clear" w:color="auto" w:fill="FFFFFF"/>
              </w:rPr>
              <w:t>«О внесении изменений в некоторые федеральные государственные образовательные стандарты общего образования по вопросам воспитания обучающихся»</w:t>
            </w:r>
            <w:r w:rsidRPr="007332F2">
              <w:rPr>
                <w:rFonts w:ascii="Times New Roman" w:hAnsi="Times New Roman" w:cs="Times New Roman"/>
                <w:color w:val="212529"/>
                <w:sz w:val="24"/>
                <w:szCs w:val="24"/>
              </w:rPr>
              <w:br/>
            </w:r>
            <w:r w:rsidRPr="007332F2">
              <w:rPr>
                <w:rFonts w:ascii="Times New Roman" w:hAnsi="Times New Roman" w:cs="Times New Roman"/>
                <w:color w:val="212529"/>
                <w:sz w:val="24"/>
                <w:szCs w:val="24"/>
                <w:shd w:val="clear" w:color="auto" w:fill="FFFFFF"/>
              </w:rPr>
              <w:t>(Зарегистрирован 25.12.2020 № 61828)</w:t>
            </w:r>
          </w:p>
        </w:tc>
        <w:tc>
          <w:tcPr>
            <w:tcW w:w="5953" w:type="dxa"/>
          </w:tcPr>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 xml:space="preserve">Утверждены  изменения, которые вносятся в некоторые федеральные государственные образовательные стандарты общего образования по вопросам воспитания </w:t>
            </w:r>
            <w:proofErr w:type="gramStart"/>
            <w:r w:rsidRPr="007332F2">
              <w:rPr>
                <w:rFonts w:ascii="Times New Roman" w:eastAsia="Times New Roman" w:hAnsi="Times New Roman" w:cs="Times New Roman"/>
                <w:color w:val="212529"/>
                <w:sz w:val="24"/>
                <w:szCs w:val="24"/>
                <w:lang w:eastAsia="ru-RU"/>
              </w:rPr>
              <w:t>обучающихся</w:t>
            </w:r>
            <w:proofErr w:type="gramEnd"/>
            <w:r w:rsidRPr="007332F2">
              <w:rPr>
                <w:rFonts w:ascii="Times New Roman" w:eastAsia="Times New Roman" w:hAnsi="Times New Roman" w:cs="Times New Roman"/>
                <w:color w:val="212529"/>
                <w:sz w:val="24"/>
                <w:szCs w:val="24"/>
                <w:lang w:eastAsia="ru-RU"/>
              </w:rPr>
              <w:t>.</w:t>
            </w:r>
          </w:p>
          <w:p w:rsidR="007332F2" w:rsidRPr="007332F2" w:rsidRDefault="007332F2" w:rsidP="000646F6">
            <w:pPr>
              <w:shd w:val="clear" w:color="auto" w:fill="FFFFFF"/>
              <w:rPr>
                <w:rFonts w:ascii="Times New Roman" w:eastAsia="Times New Roman" w:hAnsi="Times New Roman" w:cs="Times New Roman"/>
                <w:color w:val="555555"/>
                <w:sz w:val="24"/>
                <w:szCs w:val="24"/>
                <w:lang w:eastAsia="ru-RU"/>
              </w:rPr>
            </w:pPr>
            <w:r w:rsidRPr="007332F2">
              <w:rPr>
                <w:rFonts w:ascii="Times New Roman" w:eastAsia="Times New Roman" w:hAnsi="Times New Roman" w:cs="Times New Roman"/>
                <w:color w:val="212529"/>
                <w:sz w:val="24"/>
                <w:szCs w:val="24"/>
                <w:lang w:eastAsia="ru-RU"/>
              </w:rPr>
              <w:t>Документ вступает в силу с 8.01.2020</w:t>
            </w:r>
          </w:p>
          <w:p w:rsidR="007332F2" w:rsidRPr="007332F2" w:rsidRDefault="007332F2" w:rsidP="000646F6">
            <w:pPr>
              <w:rPr>
                <w:rFonts w:ascii="Times New Roman" w:hAnsi="Times New Roman" w:cs="Times New Roman"/>
                <w:b/>
                <w:sz w:val="24"/>
                <w:szCs w:val="24"/>
              </w:rPr>
            </w:pPr>
          </w:p>
        </w:tc>
      </w:tr>
    </w:tbl>
    <w:p w:rsidR="00D20067" w:rsidRDefault="00D20067"/>
    <w:tbl>
      <w:tblPr>
        <w:tblStyle w:val="myTableStyle"/>
        <w:tblOverlap w:val="never"/>
        <w:tblW w:w="6000" w:type="dxa"/>
        <w:jc w:val="center"/>
      </w:tblPr>
      <w:tblGrid>
        <w:gridCol w:w="1"/>
        <w:gridCol w:w="1"/>
      </w:tblGrid>
      <w:tr>
        <w:trPr/>
        <w:tc>
          <w:tcPr>
            <w:gridSpan w:val="3"/>
            <w:tcMar>
              <w:left w:w="350" w:type="dxa"/>
              <w:right w:w="350" w:type="dxa"/>
              <w:top w:w="150" w:type="dxa"/>
              <w:bottom w:w="0" w:type="dxa"/>
            </w:tcMar>
          </w:tcPr>
          <w:p>
            <w:pPr>
              <w:jc w:val="center"/>
              <w:rPr>
                <w:b w:val="on"/>
                <w:bCs w:val="on"/>
                <w:sz w:val="36"/>
                <w:szCs w:val="36"/>
              </w:rPr>
            </w:pPr>
            <w:r>
              <w:rPr>
                <w:b w:val="on"/>
                <w:bCs w:val="on"/>
                <w:sz w:val="36"/>
                <w:szCs w:val="36"/>
              </w:rPr>
              <w:t xml:space="preserve">ДОКУМЕНТ ПОДПИСАН ЭЛЕКТРОННОЙ ПОДПИСЬЮ</w:t>
            </w:r>
          </w:p>
        </w:tc>
      </w:tr>
      <w:tr>
        <w:trPr/>
        <w:tc>
          <w:tcPr>
            <w:gridSpan w:val="3"/>
            <w:tcMar>
              <w:left w:w="0" w:type="dxa"/>
              <w:right w:w="0" w:type="dxa"/>
              <w:bottom w:w="150" w:type="dxa"/>
            </w:tcMar>
          </w:tcPr>
          <w:p>
            <w:pPr>
              <w:shd w:val="clear" w:fill="000000"/>
              <w:jc w:val="center"/>
              <w:spacing w:before="50" w:after="50" w:line="240" w:lineRule="auto"/>
              <w:rPr>
                <w:b w:val="on"/>
                <w:bCs w:val="on"/>
                <w:color w:val="ffffff"/>
              </w:rPr>
            </w:pPr>
            <w:r>
              <w:rPr>
                <w:b w:val="on"/>
                <w:bCs w:val="on"/>
                <w:color w:val="ffffff"/>
              </w:rPr>
              <w:t xml:space="preserve">СВЕДЕНИЯ О СЕРТИФИКАТЕ ЭП</w:t>
            </w:r>
          </w:p>
        </w:tc>
      </w:tr>
      <w:tr>
        <w:trPr/>
        <w:tc>
          <w:tcPr/>
          <w:p>
            <w:pPr>
              <w:rPr/>
            </w:pPr>
            <w:r>
              <w:rPr/>
              <w:t xml:space="preserve">Сертификат</w:t>
            </w:r>
          </w:p>
        </w:tc>
        <w:tc>
          <w:tcPr>
            <w:gridSpan w:val="2"/>
          </w:tcPr>
          <w:p>
            <w:pPr>
              <w:rPr/>
            </w:pPr>
            <w:r>
              <w:rPr/>
              <w:t xml:space="preserve">603332450510203670830559428146817986133868575788</w:t>
            </w:r>
          </w:p>
        </w:tc>
      </w:tr>
      <w:tr>
        <w:trPr/>
        <w:tc>
          <w:tcPr/>
          <w:p>
            <w:pPr>
              <w:rPr/>
            </w:pPr>
            <w:r>
              <w:rPr/>
              <w:t xml:space="preserve">Владелец</w:t>
            </w:r>
          </w:p>
        </w:tc>
        <w:tc>
          <w:tcPr>
            <w:gridSpan w:val="2"/>
          </w:tcPr>
          <w:p>
            <w:pPr>
              <w:rPr/>
            </w:pPr>
            <w:r>
              <w:rPr/>
              <w:t xml:space="preserve">Асукова Муслимат Алаутдиновна</w:t>
            </w:r>
          </w:p>
        </w:tc>
      </w:tr>
      <w:tr>
        <w:trPr/>
        <w:tc>
          <w:tcPr/>
          <w:p>
            <w:pPr>
              <w:rPr/>
            </w:pPr>
            <w:r>
              <w:rPr/>
              <w:t xml:space="preserve">Действителен</w:t>
            </w:r>
          </w:p>
        </w:tc>
        <w:tc>
          <w:tcPr>
            <w:gridSpan w:val="2"/>
          </w:tcPr>
          <w:p>
            <w:pPr>
              <w:rPr/>
            </w:pPr>
            <w:r>
              <w:rPr/>
              <w:t xml:space="preserve">С 18.03.2021 по 18.03.2022</w:t>
            </w:r>
          </w:p>
        </w:tc>
      </w:tr>
    </w:tbl>
    <w:sectPr xmlns:w="http://schemas.openxmlformats.org/wordprocessingml/2006/main" w:rsidR="00D20067" w:rsidSect="00D20067">
      <w:pgSz w:w="11906" w:h="16838"/>
      <w:pgMar w:top="1134" w:right="850" w:bottom="1134" w:left="1701" w:header="708" w:footer="708" w:gutter="0"/>
      <w:cols w:space="708"/>
      <w:docGrid w:linePitch="360"/>
    </w:sectPr>
  </w:body>
</w:document>
</file>

<file path=word/comments.xml><?xml version="1.0" encoding="utf-8"?>
<w:comment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comments>
</file>

<file path=word/commentsExtended.xml><?xml version="1.0" encoding="utf-8"?>
<w15:comments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FDA" w:rsidRDefault="006E0FDA" w:rsidP="006E0FDA">
      <w:pPr>
        <w:spacing w:after="0" w:line="240" w:lineRule="auto"/>
      </w:pPr>
      <w:r>
        <w:separator/>
      </w:r>
    </w:p>
  </w:endnote>
  <w:endnote w:type="continuationSeparator" w:id="0">
    <w:p w:rsidR="006E0FDA" w:rsidRDefault="006E0FDA" w:rsidP="006E0F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FDA" w:rsidRDefault="006E0FDA" w:rsidP="006E0FDA">
      <w:pPr>
        <w:spacing w:after="0" w:line="240" w:lineRule="auto"/>
      </w:pPr>
      <w:r>
        <w:separator/>
      </w:r>
    </w:p>
  </w:footnote>
  <w:footnote w:type="continuationSeparator" w:id="0">
    <w:p w:rsidR="006E0FDA" w:rsidRDefault="006E0FDA" w:rsidP="006E0F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0229">
    <w:multiLevelType w:val="hybridMultilevel"/>
    <w:lvl w:ilvl="0" w:tplc="81993429">
      <w:start w:val="1"/>
      <w:numFmt w:val="decimal"/>
      <w:lvlText w:val="%1."/>
      <w:lvlJc w:val="left"/>
      <w:pPr>
        <w:ind w:left="720" w:hanging="360"/>
      </w:pPr>
    </w:lvl>
    <w:lvl w:ilvl="1" w:tplc="81993429" w:tentative="1">
      <w:start w:val="1"/>
      <w:numFmt w:val="lowerLetter"/>
      <w:lvlText w:val="%2."/>
      <w:lvlJc w:val="left"/>
      <w:pPr>
        <w:ind w:left="1440" w:hanging="360"/>
      </w:pPr>
    </w:lvl>
    <w:lvl w:ilvl="2" w:tplc="81993429" w:tentative="1">
      <w:start w:val="1"/>
      <w:numFmt w:val="lowerRoman"/>
      <w:lvlText w:val="%3."/>
      <w:lvlJc w:val="right"/>
      <w:pPr>
        <w:ind w:left="2160" w:hanging="180"/>
      </w:pPr>
    </w:lvl>
    <w:lvl w:ilvl="3" w:tplc="81993429" w:tentative="1">
      <w:start w:val="1"/>
      <w:numFmt w:val="decimal"/>
      <w:lvlText w:val="%4."/>
      <w:lvlJc w:val="left"/>
      <w:pPr>
        <w:ind w:left="2880" w:hanging="360"/>
      </w:pPr>
    </w:lvl>
    <w:lvl w:ilvl="4" w:tplc="81993429" w:tentative="1">
      <w:start w:val="1"/>
      <w:numFmt w:val="lowerLetter"/>
      <w:lvlText w:val="%5."/>
      <w:lvlJc w:val="left"/>
      <w:pPr>
        <w:ind w:left="3600" w:hanging="360"/>
      </w:pPr>
    </w:lvl>
    <w:lvl w:ilvl="5" w:tplc="81993429" w:tentative="1">
      <w:start w:val="1"/>
      <w:numFmt w:val="lowerRoman"/>
      <w:lvlText w:val="%6."/>
      <w:lvlJc w:val="right"/>
      <w:pPr>
        <w:ind w:left="4320" w:hanging="180"/>
      </w:pPr>
    </w:lvl>
    <w:lvl w:ilvl="6" w:tplc="81993429" w:tentative="1">
      <w:start w:val="1"/>
      <w:numFmt w:val="decimal"/>
      <w:lvlText w:val="%7."/>
      <w:lvlJc w:val="left"/>
      <w:pPr>
        <w:ind w:left="5040" w:hanging="360"/>
      </w:pPr>
    </w:lvl>
    <w:lvl w:ilvl="7" w:tplc="81993429" w:tentative="1">
      <w:start w:val="1"/>
      <w:numFmt w:val="lowerLetter"/>
      <w:lvlText w:val="%8."/>
      <w:lvlJc w:val="left"/>
      <w:pPr>
        <w:ind w:left="5760" w:hanging="360"/>
      </w:pPr>
    </w:lvl>
    <w:lvl w:ilvl="8" w:tplc="81993429" w:tentative="1">
      <w:start w:val="1"/>
      <w:numFmt w:val="lowerRoman"/>
      <w:lvlText w:val="%9."/>
      <w:lvlJc w:val="right"/>
      <w:pPr>
        <w:ind w:left="6480" w:hanging="180"/>
      </w:pPr>
    </w:lvl>
  </w:abstractNum>
  <w:abstractNum w:abstractNumId="10228">
    <w:multiLevelType w:val="hybridMultilevel"/>
    <w:lvl w:ilvl="0" w:tplc="8252142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E030807"/>
    <w:multiLevelType w:val="multilevel"/>
    <w:tmpl w:val="0C0A0025"/>
    <w:lvl w:ilvl="0">
      <w:start w:val="1"/>
      <w:numFmt w:val="decimal"/>
      <w:pStyle w:val="Heading1PHPDOCX"/>
      <w:lvlText w:val="%1"/>
      <w:lvlJc w:val="left"/>
      <w:pPr>
        <w:ind w:left="432" w:hanging="432"/>
      </w:pPr>
    </w:lvl>
    <w:lvl w:ilvl="1">
      <w:start w:val="1"/>
      <w:numFmt w:val="decimal"/>
      <w:pStyle w:val="Heading2PHPDOCX"/>
      <w:lvlText w:val="%1.%2"/>
      <w:lvlJc w:val="left"/>
      <w:pPr>
        <w:ind w:left="576" w:hanging="576"/>
      </w:pPr>
    </w:lvl>
    <w:lvl w:ilvl="2">
      <w:start w:val="1"/>
      <w:numFmt w:val="decimal"/>
      <w:pStyle w:val="Heading3PHPDOCX"/>
      <w:lvlText w:val="%1.%2.%3"/>
      <w:lvlJc w:val="left"/>
      <w:pPr>
        <w:ind w:left="720" w:hanging="720"/>
      </w:pPr>
    </w:lvl>
    <w:lvl w:ilvl="3">
      <w:start w:val="1"/>
      <w:numFmt w:val="decimal"/>
      <w:pStyle w:val="Heading4PHPDOCX"/>
      <w:lvlText w:val="%1.%2.%3.%4"/>
      <w:lvlJc w:val="left"/>
      <w:pPr>
        <w:ind w:left="864" w:hanging="864"/>
      </w:pPr>
    </w:lvl>
    <w:lvl w:ilvl="4">
      <w:start w:val="1"/>
      <w:numFmt w:val="decimal"/>
      <w:pStyle w:val="Heading5PHPDOCX"/>
      <w:lvlText w:val="%1.%2.%3.%4.%5"/>
      <w:lvlJc w:val="left"/>
      <w:pPr>
        <w:ind w:left="1008" w:hanging="1008"/>
      </w:pPr>
    </w:lvl>
    <w:lvl w:ilvl="5">
      <w:start w:val="1"/>
      <w:numFmt w:val="decimal"/>
      <w:pStyle w:val="Heading6PHPDOCX"/>
      <w:lvlText w:val="%1.%2.%3.%4.%5.%6"/>
      <w:lvlJc w:val="left"/>
      <w:pPr>
        <w:ind w:left="1152" w:hanging="1152"/>
      </w:pPr>
    </w:lvl>
    <w:lvl w:ilvl="6">
      <w:start w:val="1"/>
      <w:numFmt w:val="decimal"/>
      <w:pStyle w:val="Heading7PHPDOCX"/>
      <w:lvlText w:val="%1.%2.%3.%4.%5.%6.%7"/>
      <w:lvlJc w:val="left"/>
      <w:pPr>
        <w:ind w:left="1296" w:hanging="1296"/>
      </w:pPr>
    </w:lvl>
    <w:lvl w:ilvl="7">
      <w:start w:val="1"/>
      <w:numFmt w:val="decimal"/>
      <w:pStyle w:val="Heading8PHPDOCX"/>
      <w:lvlText w:val="%1.%2.%3.%4.%5.%6.%7.%8"/>
      <w:lvlJc w:val="left"/>
      <w:pPr>
        <w:ind w:left="1440" w:hanging="1440"/>
      </w:pPr>
    </w:lvl>
    <w:lvl w:ilvl="8">
      <w:start w:val="1"/>
      <w:numFmt w:val="decimal"/>
      <w:pStyle w:val="Heading9PHPDOCX"/>
      <w:lvlText w:val="%1.%2.%3.%4.%5.%6.%7.%8.%9"/>
      <w:lvlJc w:val="left"/>
      <w:pPr>
        <w:ind w:left="1584" w:hanging="1584"/>
      </w:pPr>
    </w:lvl>
  </w:abstractNum>
  <w:abstractNum w:abstractNumId="3">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5"/>
  </w:num>
  <w:num w:numId="3">
    <w:abstractNumId w:val="6"/>
  </w:num>
  <w:num w:numId="4">
    <w:abstractNumId w:val="4"/>
  </w:num>
  <w:num w:numId="5">
    <w:abstractNumId w:val="1"/>
  </w:num>
  <w:num w:numId="6">
    <w:abstractNumId w:val="0"/>
  </w:num>
  <w:num w:numId="7">
    <w:abstractNumId w:val="2"/>
  </w:num>
  <w:num w:numId="10228">
    <w:abstractNumId w:val="10228"/>
  </w:num>
  <w:num w:numId="10229">
    <w:abstractNumId w:val="10229"/>
  </w:num>
</w:numbering>
</file>

<file path=word/people.xml><?xml version="1.0" encoding="utf-8"?>
<w15:people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7332F2"/>
    <w:rsid w:val="00123094"/>
    <w:rsid w:val="00583073"/>
    <w:rsid w:val="007332F2"/>
    <w:rsid w:val="008F4C81"/>
    <w:rsid w:val="00A93CCE"/>
    <w:rsid w:val="00C0330C"/>
    <w:rsid w:val="00C744BD"/>
    <w:rsid w:val="00CF71BC"/>
    <w:rsid w:val="00D200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F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332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7332F2"/>
    <w:rPr>
      <w:color w:val="0000FF" w:themeColor="hyperlink"/>
      <w:u w:val="single"/>
    </w:rPr>
  </w:style>
  <w:style w:type="paragraph" w:styleId="a5">
    <w:name w:val="Balloon Text"/>
    <w:basedOn w:val="a"/>
    <w:link w:val="a6"/>
    <w:uiPriority w:val="99"/>
    <w:semiHidden/>
    <w:unhideWhenUsed/>
    <w:rsid w:val="007332F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332F2"/>
    <w:rPr>
      <w:rFonts w:ascii="Tahoma" w:hAnsi="Tahoma" w:cs="Tahoma"/>
      <w:sz w:val="16"/>
      <w:szCs w:val="16"/>
    </w:rPr>
  </w:style>
  <w:style w:type="character" w:styleId="DefaultParagraphFontPHPDOCX">
    <w:name w:val="Default Paragraph Font PHPDOCX"/>
    <w:uiPriority w:val="1"/>
    <w:semiHidden/>
    <w:unhideWhenUsed/>
  </w:style>
  <w:style w:type="paragraph" w:styleId="ListParagraphPHPDOCX">
    <w:name w:val="List Paragraph PHPDOCX"/>
    <w:basedOn w:val="Normal"/>
    <w:uiPriority w:val="34"/>
    <w:qFormat/>
    <w:rsid w:val="00DF064E"/>
    <w:pPr>
      <w:ind w:left="720"/>
      <w:contextualSpacing/>
    </w:pPr>
  </w:style>
  <w:style w:type="paragraph"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PHPDOCX">
    <w:name w:val="annotation reference PHPDOCX"/>
    <w:basedOn w:val="DefaultParagraphFontPHPDOCX"/>
    <w:uiPriority w:val="99"/>
    <w:semiHidden/>
    <w:unhideWhenUsed/>
    <w:rsid w:val="00E139EA"/>
    <w:rPr>
      <w:sz w:val="16"/>
      <w:szCs w:val="16"/>
    </w:rPr>
  </w:style>
  <w:style w:type="paragraph" w:styleId="Comment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CommentTextPHPDOCX"/>
    <w:uiPriority w:val="99"/>
    <w:semiHidden/>
    <w:rsid w:val="00E139EA"/>
    <w:rPr>
      <w:sz w:val="20"/>
      <w:szCs w:val="20"/>
    </w:rPr>
  </w:style>
  <w:style w:type="paragraph" w:styleId="CommentSubjectPHPDOCX">
    <w:name w:val="annotation subject PHPDOCX"/>
    <w:basedOn w:val="CommentTextPHPDOCX"/>
    <w:next w:val="Comment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CommentSubjectPHPDOCX"/>
    <w:uiPriority w:val="99"/>
    <w:semiHidden/>
    <w:rsid w:val="00E139EA"/>
    <w:rPr>
      <w:b/>
      <w:bCs/>
      <w:sz w:val="20"/>
      <w:szCs w:val="20"/>
    </w:rPr>
  </w:style>
  <w:style w:type="paragraph"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styleId="footnoteReferencePHPDOCX">
    <w:name w:val="footnote Reference PHPDOCX"/>
    <w:basedOn w:val="DefaultParagraphFontPHPDOCX"/>
    <w:uiPriority w:val="99"/>
    <w:semiHidden/>
    <w:unhideWhenUsed/>
    <w:rsid w:val="006E0FDA"/>
    <w:rPr>
      <w:vertAlign w:val="superscript"/>
    </w:rPr>
  </w:style>
  <w:style w:type="paragraph"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styleId="endnoteReferencePHPDOCX">
    <w:name w:val="endnote Reference PHPDOCX"/>
    <w:basedOn w:val="DefaultParagraphFontPHPDOCX"/>
    <w:uiPriority w:val="99"/>
    <w:semiHidden/>
    <w:unhideWhenUsed/>
    <w:rsid w:val="006E0FDA"/>
    <w:rPr>
      <w:vertAlign w:val="superscript"/>
    </w:rPr>
  </w:style>
  <w:style xmlns:w="http://schemas.openxmlformats.org/wordprocessingml/2006/main" w:type="table" w:customStyle="1" w:styleId="myTableStyle">
    <w:name w:val="myTableStyle"/>
    <w:tblPr>
      <w:tblBorders>
        <w:top w:val="single" w:color="000000" w:sz="16" w:space="0"/>
        <w:left w:val="single" w:color="000000" w:sz="16" w:space="0"/>
        <w:bottom w:val="single" w:color="000000" w:sz="16" w:space="0"/>
        <w:right w:val="single" w:color="000000" w:sz="16" w:space="0"/>
        <w:insideH w:val="nil" w:color="000000" w:sz="16" w:space="0"/>
        <w:insideV w:val="nil" w:color="000000" w:sz="16" w:space="0"/>
      </w:tblBorders>
      <w:tblCellMar>
        <w:left w:w="150" w:type="dxa"/>
        <w:right w:w="150" w:type="dxa"/>
        <w:top w:w="0" w:type="dxa"/>
        <w:bottom w:w="0"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13" Type="http://schemas.openxmlformats.org/officeDocument/2006/relationships/hyperlink" Target="https://&#1089;&#1072;&#1081;&#1090;&#1086;&#1073;&#1088;&#1072;&#1079;&#1086;&#1074;&#1072;&#1085;&#1080;&#1103;.&#1088;&#1092;/" TargetMode="External"/><Relationship Id="rId18" Type="http://schemas.openxmlformats.org/officeDocument/2006/relationships/hyperlink" Target="http://ivo.garant.ru/" TargetMode="External"/><Relationship Id="rId26" Type="http://schemas.openxmlformats.org/officeDocument/2006/relationships/hyperlink" Target="http://ivo.garant.ru/" TargetMode="External"/><Relationship Id="rId3" Type="http://schemas.openxmlformats.org/officeDocument/2006/relationships/webSettings" Target="webSettings.xml"/><Relationship Id="rId21" Type="http://schemas.openxmlformats.org/officeDocument/2006/relationships/hyperlink" Target="https://www.garant.ru/" TargetMode="External"/><Relationship Id="rId7" Type="http://schemas.openxmlformats.org/officeDocument/2006/relationships/hyperlink" Target="https://www.garant.ru/" TargetMode="External"/><Relationship Id="rId12" Type="http://schemas.openxmlformats.org/officeDocument/2006/relationships/hyperlink" Target="https://www.garant.ru/" TargetMode="External"/><Relationship Id="rId17" Type="http://schemas.openxmlformats.org/officeDocument/2006/relationships/hyperlink" Target="http://ivo.garant.ru/" TargetMode="External"/><Relationship Id="rId25" Type="http://schemas.openxmlformats.org/officeDocument/2006/relationships/hyperlink" Target="http://ivo.garant.ru/" TargetMode="External"/><Relationship Id="rId2" Type="http://schemas.openxmlformats.org/officeDocument/2006/relationships/settings" Target="settings.xml"/><Relationship Id="rId16" Type="http://schemas.openxmlformats.org/officeDocument/2006/relationships/hyperlink" Target="http://ivo.garant.ru/" TargetMode="External"/><Relationship Id="rId20" Type="http://schemas.openxmlformats.org/officeDocument/2006/relationships/hyperlink" Target="http://www.consultant.ru/law/hotdocs/66728.html" TargetMode="External"/><Relationship Id="rId29" Type="http://schemas.openxmlformats.org/officeDocument/2006/relationships/hyperlink" Target="http://ivo.garant.ru/" TargetMode="External"/><Relationship Id="rId1" Type="http://schemas.openxmlformats.org/officeDocument/2006/relationships/styles" Target="styles.xml"/><Relationship Id="rId6" Type="http://schemas.openxmlformats.org/officeDocument/2006/relationships/hyperlink" Target="http://ivo.garant.ru/" TargetMode="External"/><Relationship Id="rId11" Type="http://schemas.openxmlformats.org/officeDocument/2006/relationships/hyperlink" Target="http://ivo.garant.ru/" TargetMode="External"/><Relationship Id="rId24" Type="http://schemas.openxmlformats.org/officeDocument/2006/relationships/hyperlink" Target="http://ivo.garant.ru/" TargetMode="External"/><Relationship Id="rId5" Type="http://schemas.openxmlformats.org/officeDocument/2006/relationships/hyperlink" Target="https://www.garant.ru/" TargetMode="External"/><Relationship Id="rId15" Type="http://schemas.openxmlformats.org/officeDocument/2006/relationships/hyperlink" Target="https://www.garant.ru/" TargetMode="External"/><Relationship Id="rId23" Type="http://schemas.openxmlformats.org/officeDocument/2006/relationships/hyperlink" Target="http://ivo.garant.ru/" TargetMode="External"/><Relationship Id="rId28" Type="http://schemas.openxmlformats.org/officeDocument/2006/relationships/hyperlink" Target="http://ivo.garant.ru/" TargetMode="External"/><Relationship Id="rId10" Type="http://schemas.openxmlformats.org/officeDocument/2006/relationships/hyperlink" Target="http://ivo.garant.ru/" TargetMode="External"/><Relationship Id="rId19" Type="http://schemas.openxmlformats.org/officeDocument/2006/relationships/hyperlink" Target="http://www.consultant.ru/document/cons_doc_LAW_343689/" TargetMode="External"/><Relationship Id="rId31" Type="http://schemas.openxmlformats.org/officeDocument/2006/relationships/theme" Target="theme/theme1.xml"/><Relationship Id="rId4" Type="http://schemas.openxmlformats.org/officeDocument/2006/relationships/hyperlink" Target="http://ivo.garant.ru/" TargetMode="External"/><Relationship Id="rId9" Type="http://schemas.openxmlformats.org/officeDocument/2006/relationships/hyperlink" Target="https://www.garant.ru/" TargetMode="External"/><Relationship Id="rId14" Type="http://schemas.openxmlformats.org/officeDocument/2006/relationships/image" Target="media/image1.png"/><Relationship Id="rId22" Type="http://schemas.openxmlformats.org/officeDocument/2006/relationships/hyperlink" Target="http://ivo.garant.ru/" TargetMode="External"/><Relationship Id="rId27" Type="http://schemas.openxmlformats.org/officeDocument/2006/relationships/hyperlink" Target="http://ivo.garant.ru/" TargetMode="External"/><Relationship Id="rId30" Type="http://schemas.openxmlformats.org/officeDocument/2006/relationships/fontTable" Target="fontTable.xml"/><Relationship Id="rId437223316" Type="http://schemas.openxmlformats.org/officeDocument/2006/relationships/numbering" Target="numbering.xml"/><Relationship Id="rId589810969" Type="http://schemas.openxmlformats.org/officeDocument/2006/relationships/footnotes" Target="footnotes.xml"/><Relationship Id="rId477235532" Type="http://schemas.openxmlformats.org/officeDocument/2006/relationships/endnotes" Target="endnotes.xml"/><Relationship Id="rId382231761" Type="http://schemas.openxmlformats.org/officeDocument/2006/relationships/comments" Target="comments.xml"/><Relationship Id="rId524923242" Type="http://schemas.microsoft.com/office/2011/relationships/commentsExtended" Target="commentsExtended.xml"/><Relationship Id="rId325559581"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PixUcAwN2c0CQ45RntNhUsdXbWE=</DigestValue>
    </Reference>
    <Reference Type="http://www.w3.org/2000/09/xmldsig#Object" URI="#idOfficeObject">
      <DigestMethod Algorithm="http://www.w3.org/2000/09/xmldsig#sha1"/>
      <DigestValue>qHaQ7908NIwzGU7HYBA+z0wQ+Vo=</DigestValue>
    </Reference>
  </SignedInfo>
  <SignatureValue>ZmTV9HpJ4LifwLqfO+RdctKMLYEpBrwQAWCj86GhhNzg8dlpw3Z0Ix7845djkpVuesUJah25Bp0K7KQ33AaadWV9qNygqt0bvgry3YzxPdHC85Hxf75WTJZgUoc67ytwWWWMnPLPEyC6d30csGTDmFfmrxw8Zf5DdpPq5jFmmACkMBZ6gOB9OADodsaq4eKC7yJ1QuaCJgIMYH+8PS0FDYrgCM3E40+GwBpsoz3viXM4uGZv+MPl2GKbLY5gns4GGYDF07uwQ3hoW5lN830g8Boi5ZSfJIbWFz5hFyIz9H4rYmkVlLkJ4w7OOvhoJaiUTe+napHFHqr/xjpVsEhOdQ0vK/0yw05FNM4vjO5N4F3EcsJXr1mj1JlHTjAGPDlxFgafmLUSeItl6a558fBcaSm4NDx6BxfxQOqsVmzAiDBo80MWcrdiwLcJLm26ZUtuIPIJU2P70xGNMZeLjeMjb21C9HTW4nDPa4VCfa1+NqxbqiNXg3557+aJwkwzCEMxZRE77LR/inQ0+9djfUgrRq7cZT9+gf6ByWDwIUpyPbitvOInK+wO71QgUkGl2DqVXRD/kb/cqPf0i774WLjwyHPrQSy5xJRhco9cTNXwqyDffzxWvxd+XgaB7SyVTVi7a3XKHsa3qOVVT70C2hFSBQwEDuMsH7MokBYnvmJ6Y1w=</SignatureValue>
  <KeyInfo>
    <X509Data>
      <X509Certificate>MIIFmzCCA4MCFGmuXN4bNSDagNvjEsKHZo/19nwsMA0GCSqGSIb3DQEBCwUAMIGQ
MS4wLAYDVQQDDCXRgdCw0LnRgtGL0L7QsdGA0LDQt9C+0LLQsNC90LjRji7RgNGE
MS4wLAYDVQQKDCXRgdCw0LnRgtGL0L7QsdGA0LDQt9C+0LLQsNC90LjRji7RgNGE
MSEwHwYDVQQHDBjQldC60LDRgtC10YDQuNC90LHRg9GA0LMxCzAJBgNVBAYTAlJV
MB4XDTIxMDMxODExMDAzMFoXDTIyMDMxODExMDAzMFowgYIxQTA/BgNVBAMMONCQ
0YHRg9C60L7QstCwINCc0YPRgdC70LjQvNCw0YIg0JDQu9Cw0YPRgtC00LjQvdC+
0LLQvdCwMTAwLgYDVQQKDCfQnNCR0JTQntCjINCU0LXRgtGB0LrQuNC5INGB0LDQ
tCDihJYgNDExCzAJBgNVBAYTAlJVMIICIjANBgkqhkiG9w0BAQEFAAOCAg8AMIIC
CgKCAgEAu5bFr+m/8Xl5pwvuR+D/bqOYbEljeF93q2IpGJpyNxDZDFun2sFh57QM
xHbM39RGddmNBtmgII0Dz3tfJv4rdp8A6x9VbysRhQwnVlGeB0SXvbVqmsydLEVp
X4XsSbbI++Eyahig2mLeiXGZhWhRxHPKhd/f7sGonk/2MNfJ4fJXNwYfUpwtiIGH
P4sXi1p7byLyMPxlYjVLrfCWK1vR45fPIk9AkV3F+IaKO9TsJZSlHL1mGywVci+z
E3q4mpxSQEjFtFXP2YuDYmm1u2SYy7EPOmOgtSndA41DJlG4ecsFGOjaERP1P5zp
SzPg/BaMflCjz1txX4NxxR9e0Mrc11aaewyNYUfsS9boctWW+gyYtj/TfkR1oQG1
dZR3GMvwKBWrZ/NZQdb6UmFTiddlObl9AuUtFYIzcQ52Eq/rP5je34mfllLao25F
es82P/sgKlbNkbnAVhdeaVPshzi+NW5N+04j/9PoES8E02OZ18awaQYRPM1BTriB
zEKIipYjhi9omzkFpPopR0du2yBtYSQNCCkismQJGj2OMUwFSYt3WT06EBo4uObr
Jf91w79fpQRXdpzVfUGXfIYCabPgrycBKEZRB61Q0hvK3zN+2HojkDyuO3nRUBtX
xWUIy2+wpAMG3bKcAypoQnUvDJsbHUWKBLVt3xqx728/nexAPMsCAwEAATANBgkq
hkiG9w0BAQsFAAOCAgEADKyI/QWaoKCT6p5kYqsCB7FgSArgr8GqVxHz30K06bXz
9ijp6SF/rJkxQyHYYbTMDeYcuWikZXC4f+3Hw6PfWsEb9CjOzrCdI4xY6FDVKxTb
qeiAyFllIVSYFRkqrQFMmL14KpV3prxl/ISgTQNGfceeodXjT25qj1ns7L1iO0tS
UOgNix9Nq4eijpuwlRdHr4SsQJg+L2nTuqJ7pfg0+TwG+/ZZm558kmEObkc8O/U1
X1JCTRH/HxAHaMJ1qiYcVb6s5JkzBtENk85MVWcV5vb6EUVS157sqzcMgUZhTcpM
rMPRto7fLgBJlQa2XL8P5wtsccY5KmFukBD0U4qX1vhCTxWg1ALO2sDt6c2/6vrR
YBbKf4SKLAYmUgi8wZIJ3NQmx2wOlJaJ29YUJFJrhBtZTuo2N94MzwlaATHI8cYj
rEaFsaVgk3g6JgjLDU//ndsq+IOxPSFx+9JjeJ9NOMXEoU8PfCxhc3cP0RflPRal
v+jzcJDfmAdZfdZMswx4zs3xRy9hl7hlXzfCoUOF0LKEM/sjLm5JDzYzr6fwOG+f
bkZhcUa6NQRCSLFveFPDdm7fOZcavWw40Zy5+hsk6MOYLFjeSrnXcoTcMMAnH1pU
ZR9XfG5Yh0ijlWHf+kYmhpDmc7W9i50to/TIw018U1cffFEJnQK7eDZeCdXCa+I=</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26"/>
            <mdssi:RelationshipReference SourceId="rId3"/>
            <mdssi:RelationshipReference SourceId="rId21"/>
            <mdssi:RelationshipReference SourceId="rId7"/>
            <mdssi:RelationshipReference SourceId="rId12"/>
            <mdssi:RelationshipReference SourceId="rId17"/>
            <mdssi:RelationshipReference SourceId="rId25"/>
            <mdssi:RelationshipReference SourceId="rId2"/>
            <mdssi:RelationshipReference SourceId="rId16"/>
            <mdssi:RelationshipReference SourceId="rId20"/>
            <mdssi:RelationshipReference SourceId="rId29"/>
            <mdssi:RelationshipReference SourceId="rId1"/>
            <mdssi:RelationshipReference SourceId="rId6"/>
            <mdssi:RelationshipReference SourceId="rId11"/>
            <mdssi:RelationshipReference SourceId="rId24"/>
            <mdssi:RelationshipReference SourceId="rId5"/>
            <mdssi:RelationshipReference SourceId="rId15"/>
            <mdssi:RelationshipReference SourceId="rId23"/>
            <mdssi:RelationshipReference SourceId="rId28"/>
            <mdssi:RelationshipReference SourceId="rId10"/>
            <mdssi:RelationshipReference SourceId="rId19"/>
            <mdssi:RelationshipReference SourceId="rId31"/>
            <mdssi:RelationshipReference SourceId="rId4"/>
            <mdssi:RelationshipReference SourceId="rId9"/>
            <mdssi:RelationshipReference SourceId="rId14"/>
            <mdssi:RelationshipReference SourceId="rId22"/>
            <mdssi:RelationshipReference SourceId="rId27"/>
            <mdssi:RelationshipReference SourceId="rId30"/>
            <mdssi:RelationshipReference SourceId="rId437223316"/>
            <mdssi:RelationshipReference SourceId="rId589810969"/>
            <mdssi:RelationshipReference SourceId="rId477235532"/>
            <mdssi:RelationshipReference SourceId="rId382231761"/>
            <mdssi:RelationshipReference SourceId="rId524923242"/>
            <mdssi:RelationshipReference SourceId="rId325559581"/>
          </Transform>
          <Transform Algorithm="http://www.w3.org/TR/2001/REC-xml-c14n-20010315"/>
        </Transforms>
        <DigestMethod Algorithm="http://www.w3.org/2000/09/xmldsig#sha1"/>
        <DigestValue>m63OHqMJauAp3K1Q8iWWj9v1hyk=</DigestValue>
      </Reference>
      <Reference URI="/word/comments.xml?ContentType=application/vnd.openxmlformats-officedocument.wordprocessingml.comments+xml">
        <DigestMethod Algorithm="http://www.w3.org/2000/09/xmldsig#sha1"/>
        <DigestValue>JGMbD17xQK+xgWwLGU59N0W4ypo=</DigestValue>
      </Reference>
      <Reference URI="/word/commentsExtended.xml?ContentType=application/vnd.openxmlformats-officedocument.wordprocessingml.commentsExtended+xml">
        <DigestMethod Algorithm="http://www.w3.org/2000/09/xmldsig#sha1"/>
        <DigestValue>HOmwiReAWaF6fSTgNAiIEZsySNY=</DigestValue>
      </Reference>
      <Reference URI="/word/document.xml?ContentType=application/vnd.openxmlformats-officedocument.wordprocessingml.document.main+xml">
        <DigestMethod Algorithm="http://www.w3.org/2000/09/xmldsig#sha1"/>
        <DigestValue>449SL88xz7ITEdzWna2tMyUPeCo=</DigestValue>
      </Reference>
      <Reference URI="/word/endnotes.xml?ContentType=application/vnd.openxmlformats-officedocument.wordprocessingml.endnotes+xml">
        <DigestMethod Algorithm="http://www.w3.org/2000/09/xmldsig#sha1"/>
        <DigestValue>XK5ZbMMgs6hzU/qpAqvTWMoOE9c=</DigestValue>
      </Reference>
      <Reference URI="/word/fontTable.xml?ContentType=application/vnd.openxmlformats-officedocument.wordprocessingml.fontTable+xml">
        <DigestMethod Algorithm="http://www.w3.org/2000/09/xmldsig#sha1"/>
        <DigestValue>4lVwnUZKDzUT4gXF8BelY7cpSpw=</DigestValue>
      </Reference>
      <Reference URI="/word/footnotes.xml?ContentType=application/vnd.openxmlformats-officedocument.wordprocessingml.footnotes+xml">
        <DigestMethod Algorithm="http://www.w3.org/2000/09/xmldsig#sha1"/>
        <DigestValue>Z7SgDzw4bdeHTtigjzzivAQ1EJY=</DigestValue>
      </Reference>
      <Reference URI="/word/media/image1.png?ContentType=image/png">
        <DigestMethod Algorithm="http://www.w3.org/2000/09/xmldsig#sha1"/>
        <DigestValue>wZhq88JmCbi32JM/mcUcGonp6ms=</DigestValue>
      </Reference>
      <Reference URI="/word/numbering.xml?ContentType=application/vnd.openxmlformats-officedocument.wordprocessingml.numbering+xml">
        <DigestMethod Algorithm="http://www.w3.org/2000/09/xmldsig#sha1"/>
        <DigestValue>L/xzgk/wFAA3md/pfhJmqvdSCBg=</DigestValue>
      </Reference>
      <Reference URI="/word/people.xml?ContentType=application/vnd.openxmlformats-officedocument.wordprocessingml.people+xml">
        <DigestMethod Algorithm="http://www.w3.org/2000/09/xmldsig#sha1"/>
        <DigestValue>C135an2bmNEa7XffOu2Jxuurw4E=</DigestValue>
      </Reference>
      <Reference URI="/word/settings.xml?ContentType=application/vnd.openxmlformats-officedocument.wordprocessingml.settings+xml">
        <DigestMethod Algorithm="http://www.w3.org/2000/09/xmldsig#sha1"/>
        <DigestValue>v2nD6gSZKUfThYKMjrNY8T+z/NI=</DigestValue>
      </Reference>
      <Reference URI="/word/styles.xml?ContentType=application/vnd.openxmlformats-officedocument.wordprocessingml.styles+xml">
        <DigestMethod Algorithm="http://www.w3.org/2000/09/xmldsig#sha1"/>
        <DigestValue>aBxyxID3M/VvPthrwiF6RCaihy4=</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lsJpQUi3QcTiTVvBBf6+hbXAN/o=</DigestValue>
      </Reference>
    </Manifest>
    <SignatureProperties>
      <SignatureProperty Id="idSignatureTime" Target="#idPackageSignature">
        <mdssi:SignatureTime>
          <mdssi:Format>YYYY-MM-DDThh:mm:ssTZD</mdssi:Format>
          <mdssi:Value>2021-11-08T12:28:51Z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Защита подлинности документа</SignatureComments>
          <WindowsVersion>5.1</WindowsVersion>
          <OfficeVersion>12.0</OfficeVersion>
          <ApplicationVersion>12.0</ApplicationVersion>
          <Monitors>1</Monitors>
          <HorizontalResolution>1680</HorizontalResolution>
          <VerticalResolution>1050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2</TotalTime>
  <Pages>7</Pages>
  <Words>2654</Words>
  <Characters>15128</Characters>
  <Application>Microsoft Office Word</Application>
  <DocSecurity>0</DocSecurity>
  <Lines>126</Lines>
  <Paragraphs>35</Paragraphs>
  <ScaleCrop>false</ScaleCrop>
  <Company/>
  <LinksUpToDate>false</LinksUpToDate>
  <CharactersWithSpaces>17747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МБДОУ 41</dc:creator>
  <cp:keywords/>
  <dc:description/>
  <cp:lastModifiedBy>МБДОУ 41</cp:lastModifiedBy>
  <cp:revision>2</cp:revision>
  <dcterms:created xsi:type="dcterms:W3CDTF">2021-11-08T12:22:00Z</dcterms:created>
  <dcterms:modified xsi:type="dcterms:W3CDTF">2021-11-08T12:24:00Z</dcterms:modified>
</cp:coreProperties>
</file>